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8BF3E" w14:textId="77777777" w:rsidR="0007005B" w:rsidRPr="0007005B" w:rsidRDefault="0007005B">
      <w:pPr>
        <w:spacing w:line="320" w:lineRule="exact"/>
        <w:ind w:left="2171" w:right="2310"/>
        <w:jc w:val="center"/>
        <w:rPr>
          <w:rFonts w:asciiTheme="minorHAnsi" w:hAnsiTheme="minorHAnsi" w:cstheme="minorHAnsi"/>
        </w:rPr>
      </w:pPr>
      <w:r w:rsidRPr="0007005B">
        <w:rPr>
          <w:rFonts w:asciiTheme="minorHAnsi" w:hAnsiTheme="minorHAnsi" w:cstheme="minorHAnsi"/>
        </w:rPr>
        <w:t>Harun Davey</w:t>
      </w:r>
    </w:p>
    <w:p w14:paraId="6BF7C1DA" w14:textId="488467A3" w:rsidR="003022D7" w:rsidRPr="0007005B" w:rsidRDefault="0007005B">
      <w:pPr>
        <w:spacing w:line="320" w:lineRule="exact"/>
        <w:ind w:left="2171" w:right="2310"/>
        <w:jc w:val="center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b/>
          <w:spacing w:val="4"/>
          <w:position w:val="-1"/>
        </w:rPr>
        <w:t>G</w:t>
      </w:r>
      <w:r w:rsidRPr="0007005B">
        <w:rPr>
          <w:rFonts w:asciiTheme="minorHAnsi" w:eastAsia="Tahoma" w:hAnsiTheme="minorHAnsi" w:cstheme="minorHAnsi"/>
          <w:b/>
          <w:spacing w:val="3"/>
          <w:position w:val="-1"/>
        </w:rPr>
        <w:t>r</w:t>
      </w:r>
      <w:r w:rsidRPr="0007005B">
        <w:rPr>
          <w:rFonts w:asciiTheme="minorHAnsi" w:eastAsia="Tahoma" w:hAnsiTheme="minorHAnsi" w:cstheme="minorHAnsi"/>
          <w:b/>
          <w:spacing w:val="2"/>
          <w:position w:val="-1"/>
        </w:rPr>
        <w:t>a</w:t>
      </w:r>
      <w:r w:rsidRPr="0007005B">
        <w:rPr>
          <w:rFonts w:asciiTheme="minorHAnsi" w:eastAsia="Tahoma" w:hAnsiTheme="minorHAnsi" w:cstheme="minorHAnsi"/>
          <w:b/>
          <w:spacing w:val="6"/>
          <w:position w:val="-1"/>
        </w:rPr>
        <w:t>d</w:t>
      </w:r>
      <w:r w:rsidRPr="0007005B">
        <w:rPr>
          <w:rFonts w:asciiTheme="minorHAnsi" w:eastAsia="Tahoma" w:hAnsiTheme="minorHAnsi" w:cstheme="minorHAnsi"/>
          <w:b/>
          <w:spacing w:val="2"/>
          <w:position w:val="-1"/>
        </w:rPr>
        <w:t>ua</w:t>
      </w:r>
      <w:r w:rsidRPr="0007005B">
        <w:rPr>
          <w:rFonts w:asciiTheme="minorHAnsi" w:eastAsia="Tahoma" w:hAnsiTheme="minorHAnsi" w:cstheme="minorHAnsi"/>
          <w:b/>
          <w:spacing w:val="5"/>
          <w:position w:val="-1"/>
        </w:rPr>
        <w:t>t</w:t>
      </w:r>
      <w:r w:rsidRPr="0007005B">
        <w:rPr>
          <w:rFonts w:asciiTheme="minorHAnsi" w:eastAsia="Tahoma" w:hAnsiTheme="minorHAnsi" w:cstheme="minorHAnsi"/>
          <w:b/>
          <w:position w:val="-1"/>
        </w:rPr>
        <w:t>e</w:t>
      </w:r>
      <w:r w:rsidRPr="0007005B">
        <w:rPr>
          <w:rFonts w:asciiTheme="minorHAnsi" w:eastAsia="Tahoma" w:hAnsiTheme="minorHAnsi" w:cstheme="minorHAnsi"/>
          <w:b/>
          <w:spacing w:val="8"/>
          <w:position w:val="-1"/>
        </w:rPr>
        <w:t xml:space="preserve"> </w:t>
      </w:r>
      <w:r w:rsidRPr="0007005B">
        <w:rPr>
          <w:rFonts w:asciiTheme="minorHAnsi" w:eastAsia="Tahoma" w:hAnsiTheme="minorHAnsi" w:cstheme="minorHAnsi"/>
          <w:b/>
          <w:spacing w:val="2"/>
          <w:position w:val="-1"/>
        </w:rPr>
        <w:t>b</w:t>
      </w:r>
      <w:r w:rsidRPr="0007005B">
        <w:rPr>
          <w:rFonts w:asciiTheme="minorHAnsi" w:eastAsia="Tahoma" w:hAnsiTheme="minorHAnsi" w:cstheme="minorHAnsi"/>
          <w:b/>
          <w:spacing w:val="5"/>
          <w:position w:val="-1"/>
        </w:rPr>
        <w:t>u</w:t>
      </w:r>
      <w:r w:rsidRPr="0007005B">
        <w:rPr>
          <w:rFonts w:asciiTheme="minorHAnsi" w:eastAsia="Tahoma" w:hAnsiTheme="minorHAnsi" w:cstheme="minorHAnsi"/>
          <w:b/>
          <w:spacing w:val="4"/>
          <w:position w:val="-1"/>
        </w:rPr>
        <w:t>s</w:t>
      </w:r>
      <w:r w:rsidRPr="0007005B">
        <w:rPr>
          <w:rFonts w:asciiTheme="minorHAnsi" w:eastAsia="Tahoma" w:hAnsiTheme="minorHAnsi" w:cstheme="minorHAnsi"/>
          <w:b/>
          <w:spacing w:val="1"/>
          <w:position w:val="-1"/>
        </w:rPr>
        <w:t>i</w:t>
      </w:r>
      <w:r w:rsidRPr="0007005B">
        <w:rPr>
          <w:rFonts w:asciiTheme="minorHAnsi" w:eastAsia="Tahoma" w:hAnsiTheme="minorHAnsi" w:cstheme="minorHAnsi"/>
          <w:b/>
          <w:spacing w:val="5"/>
          <w:position w:val="-1"/>
        </w:rPr>
        <w:t>n</w:t>
      </w:r>
      <w:r w:rsidRPr="0007005B">
        <w:rPr>
          <w:rFonts w:asciiTheme="minorHAnsi" w:eastAsia="Tahoma" w:hAnsiTheme="minorHAnsi" w:cstheme="minorHAnsi"/>
          <w:b/>
          <w:spacing w:val="1"/>
          <w:position w:val="-1"/>
        </w:rPr>
        <w:t>e</w:t>
      </w:r>
      <w:r w:rsidRPr="0007005B">
        <w:rPr>
          <w:rFonts w:asciiTheme="minorHAnsi" w:eastAsia="Tahoma" w:hAnsiTheme="minorHAnsi" w:cstheme="minorHAnsi"/>
          <w:b/>
          <w:spacing w:val="4"/>
          <w:position w:val="-1"/>
        </w:rPr>
        <w:t>s</w:t>
      </w:r>
      <w:r w:rsidRPr="0007005B">
        <w:rPr>
          <w:rFonts w:asciiTheme="minorHAnsi" w:eastAsia="Tahoma" w:hAnsiTheme="minorHAnsi" w:cstheme="minorHAnsi"/>
          <w:b/>
          <w:position w:val="-1"/>
        </w:rPr>
        <w:t>s</w:t>
      </w:r>
      <w:r w:rsidRPr="0007005B">
        <w:rPr>
          <w:rFonts w:asciiTheme="minorHAnsi" w:eastAsia="Tahoma" w:hAnsiTheme="minorHAnsi" w:cstheme="minorHAnsi"/>
          <w:b/>
          <w:spacing w:val="6"/>
          <w:position w:val="-1"/>
        </w:rPr>
        <w:t xml:space="preserve"> d</w:t>
      </w:r>
      <w:r w:rsidRPr="0007005B">
        <w:rPr>
          <w:rFonts w:asciiTheme="minorHAnsi" w:eastAsia="Tahoma" w:hAnsiTheme="minorHAnsi" w:cstheme="minorHAnsi"/>
          <w:b/>
          <w:spacing w:val="1"/>
          <w:position w:val="-1"/>
        </w:rPr>
        <w:t>e</w:t>
      </w:r>
      <w:r w:rsidRPr="0007005B">
        <w:rPr>
          <w:rFonts w:asciiTheme="minorHAnsi" w:eastAsia="Tahoma" w:hAnsiTheme="minorHAnsi" w:cstheme="minorHAnsi"/>
          <w:b/>
          <w:spacing w:val="5"/>
          <w:position w:val="-1"/>
        </w:rPr>
        <w:t>v</w:t>
      </w:r>
      <w:r w:rsidRPr="0007005B">
        <w:rPr>
          <w:rFonts w:asciiTheme="minorHAnsi" w:eastAsia="Tahoma" w:hAnsiTheme="minorHAnsi" w:cstheme="minorHAnsi"/>
          <w:b/>
          <w:spacing w:val="3"/>
          <w:position w:val="-1"/>
        </w:rPr>
        <w:t>e</w:t>
      </w:r>
      <w:r w:rsidRPr="0007005B">
        <w:rPr>
          <w:rFonts w:asciiTheme="minorHAnsi" w:eastAsia="Tahoma" w:hAnsiTheme="minorHAnsi" w:cstheme="minorHAnsi"/>
          <w:b/>
          <w:spacing w:val="4"/>
          <w:position w:val="-1"/>
        </w:rPr>
        <w:t>l</w:t>
      </w:r>
      <w:r w:rsidRPr="0007005B">
        <w:rPr>
          <w:rFonts w:asciiTheme="minorHAnsi" w:eastAsia="Tahoma" w:hAnsiTheme="minorHAnsi" w:cstheme="minorHAnsi"/>
          <w:b/>
          <w:spacing w:val="2"/>
          <w:position w:val="-1"/>
        </w:rPr>
        <w:t>o</w:t>
      </w:r>
      <w:r w:rsidRPr="0007005B">
        <w:rPr>
          <w:rFonts w:asciiTheme="minorHAnsi" w:eastAsia="Tahoma" w:hAnsiTheme="minorHAnsi" w:cstheme="minorHAnsi"/>
          <w:b/>
          <w:spacing w:val="3"/>
          <w:position w:val="-1"/>
        </w:rPr>
        <w:t>p</w:t>
      </w:r>
      <w:r w:rsidRPr="0007005B">
        <w:rPr>
          <w:rFonts w:asciiTheme="minorHAnsi" w:eastAsia="Tahoma" w:hAnsiTheme="minorHAnsi" w:cstheme="minorHAnsi"/>
          <w:b/>
          <w:spacing w:val="5"/>
          <w:position w:val="-1"/>
        </w:rPr>
        <w:t>m</w:t>
      </w:r>
      <w:r w:rsidRPr="0007005B">
        <w:rPr>
          <w:rFonts w:asciiTheme="minorHAnsi" w:eastAsia="Tahoma" w:hAnsiTheme="minorHAnsi" w:cstheme="minorHAnsi"/>
          <w:b/>
          <w:spacing w:val="1"/>
          <w:position w:val="-1"/>
        </w:rPr>
        <w:t>e</w:t>
      </w:r>
      <w:r w:rsidRPr="0007005B">
        <w:rPr>
          <w:rFonts w:asciiTheme="minorHAnsi" w:eastAsia="Tahoma" w:hAnsiTheme="minorHAnsi" w:cstheme="minorHAnsi"/>
          <w:b/>
          <w:spacing w:val="2"/>
          <w:position w:val="-1"/>
        </w:rPr>
        <w:t>n</w:t>
      </w:r>
      <w:r w:rsidRPr="0007005B">
        <w:rPr>
          <w:rFonts w:asciiTheme="minorHAnsi" w:eastAsia="Tahoma" w:hAnsiTheme="minorHAnsi" w:cstheme="minorHAnsi"/>
          <w:b/>
          <w:position w:val="-1"/>
        </w:rPr>
        <w:t>t</w:t>
      </w:r>
      <w:r w:rsidRPr="0007005B">
        <w:rPr>
          <w:rFonts w:asciiTheme="minorHAnsi" w:eastAsia="Tahoma" w:hAnsiTheme="minorHAnsi" w:cstheme="minorHAnsi"/>
          <w:b/>
          <w:spacing w:val="7"/>
          <w:position w:val="-1"/>
        </w:rPr>
        <w:t xml:space="preserve"> </w:t>
      </w:r>
      <w:r w:rsidRPr="0007005B">
        <w:rPr>
          <w:rFonts w:asciiTheme="minorHAnsi" w:eastAsia="Tahoma" w:hAnsiTheme="minorHAnsi" w:cstheme="minorHAnsi"/>
          <w:b/>
          <w:spacing w:val="3"/>
          <w:position w:val="-1"/>
        </w:rPr>
        <w:t>e</w:t>
      </w:r>
      <w:r w:rsidRPr="0007005B">
        <w:rPr>
          <w:rFonts w:asciiTheme="minorHAnsi" w:eastAsia="Tahoma" w:hAnsiTheme="minorHAnsi" w:cstheme="minorHAnsi"/>
          <w:b/>
          <w:spacing w:val="5"/>
          <w:position w:val="-1"/>
        </w:rPr>
        <w:t>x</w:t>
      </w:r>
      <w:r w:rsidRPr="0007005B">
        <w:rPr>
          <w:rFonts w:asciiTheme="minorHAnsi" w:eastAsia="Tahoma" w:hAnsiTheme="minorHAnsi" w:cstheme="minorHAnsi"/>
          <w:b/>
          <w:spacing w:val="1"/>
          <w:position w:val="-1"/>
        </w:rPr>
        <w:t>e</w:t>
      </w:r>
      <w:r w:rsidRPr="0007005B">
        <w:rPr>
          <w:rFonts w:asciiTheme="minorHAnsi" w:eastAsia="Tahoma" w:hAnsiTheme="minorHAnsi" w:cstheme="minorHAnsi"/>
          <w:b/>
          <w:spacing w:val="5"/>
          <w:position w:val="-1"/>
        </w:rPr>
        <w:t>c</w:t>
      </w:r>
      <w:r w:rsidRPr="0007005B">
        <w:rPr>
          <w:rFonts w:asciiTheme="minorHAnsi" w:eastAsia="Tahoma" w:hAnsiTheme="minorHAnsi" w:cstheme="minorHAnsi"/>
          <w:b/>
          <w:spacing w:val="2"/>
          <w:position w:val="-1"/>
        </w:rPr>
        <w:t>u</w:t>
      </w:r>
      <w:r w:rsidRPr="0007005B">
        <w:rPr>
          <w:rFonts w:asciiTheme="minorHAnsi" w:eastAsia="Tahoma" w:hAnsiTheme="minorHAnsi" w:cstheme="minorHAnsi"/>
          <w:b/>
          <w:spacing w:val="5"/>
          <w:position w:val="-1"/>
        </w:rPr>
        <w:t>t</w:t>
      </w:r>
      <w:r w:rsidRPr="0007005B">
        <w:rPr>
          <w:rFonts w:asciiTheme="minorHAnsi" w:eastAsia="Tahoma" w:hAnsiTheme="minorHAnsi" w:cstheme="minorHAnsi"/>
          <w:b/>
          <w:spacing w:val="1"/>
          <w:position w:val="-1"/>
        </w:rPr>
        <w:t>i</w:t>
      </w:r>
      <w:r w:rsidRPr="0007005B">
        <w:rPr>
          <w:rFonts w:asciiTheme="minorHAnsi" w:eastAsia="Tahoma" w:hAnsiTheme="minorHAnsi" w:cstheme="minorHAnsi"/>
          <w:b/>
          <w:spacing w:val="5"/>
          <w:position w:val="-1"/>
        </w:rPr>
        <w:t>v</w:t>
      </w:r>
      <w:r w:rsidRPr="0007005B">
        <w:rPr>
          <w:rFonts w:asciiTheme="minorHAnsi" w:eastAsia="Tahoma" w:hAnsiTheme="minorHAnsi" w:cstheme="minorHAnsi"/>
          <w:b/>
          <w:position w:val="-1"/>
        </w:rPr>
        <w:t>e</w:t>
      </w:r>
    </w:p>
    <w:p w14:paraId="1AD4CB19" w14:textId="77777777" w:rsidR="003022D7" w:rsidRPr="0007005B" w:rsidRDefault="0007005B">
      <w:pPr>
        <w:spacing w:before="1"/>
        <w:ind w:left="3384" w:right="3515"/>
        <w:jc w:val="center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spacing w:val="4"/>
        </w:rPr>
        <w:t>8</w:t>
      </w:r>
      <w:r w:rsidRPr="0007005B">
        <w:rPr>
          <w:rFonts w:asciiTheme="minorHAnsi" w:eastAsia="Tahoma" w:hAnsiTheme="minorHAnsi" w:cstheme="minorHAnsi"/>
        </w:rPr>
        <w:t>9</w:t>
      </w:r>
      <w:r w:rsidRPr="0007005B">
        <w:rPr>
          <w:rFonts w:asciiTheme="minorHAnsi" w:eastAsia="Tahoma" w:hAnsiTheme="minorHAnsi" w:cstheme="minorHAnsi"/>
          <w:spacing w:val="7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So</w:t>
      </w:r>
      <w:r w:rsidRPr="0007005B">
        <w:rPr>
          <w:rFonts w:asciiTheme="minorHAnsi" w:eastAsia="Tahoma" w:hAnsiTheme="minorHAnsi" w:cstheme="minorHAnsi"/>
          <w:spacing w:val="5"/>
        </w:rPr>
        <w:t>m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5"/>
        </w:rPr>
        <w:t xml:space="preserve"> W</w:t>
      </w:r>
      <w:r w:rsidRPr="0007005B">
        <w:rPr>
          <w:rFonts w:asciiTheme="minorHAnsi" w:eastAsia="Tahoma" w:hAnsiTheme="minorHAnsi" w:cstheme="minorHAnsi"/>
          <w:spacing w:val="1"/>
        </w:rPr>
        <w:t>h</w:t>
      </w:r>
      <w:r w:rsidRPr="0007005B">
        <w:rPr>
          <w:rFonts w:asciiTheme="minorHAnsi" w:eastAsia="Tahoma" w:hAnsiTheme="minorHAnsi" w:cstheme="minorHAnsi"/>
          <w:spacing w:val="5"/>
        </w:rPr>
        <w:t>er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R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3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B</w:t>
      </w:r>
      <w:r w:rsidRPr="0007005B">
        <w:rPr>
          <w:rFonts w:asciiTheme="minorHAnsi" w:eastAsia="Tahoma" w:hAnsiTheme="minorHAnsi" w:cstheme="minorHAnsi"/>
          <w:spacing w:val="2"/>
        </w:rPr>
        <w:t>l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>ck</w:t>
      </w:r>
      <w:r w:rsidRPr="0007005B">
        <w:rPr>
          <w:rFonts w:asciiTheme="minorHAnsi" w:eastAsia="Tahoma" w:hAnsiTheme="minorHAnsi" w:cstheme="minorHAnsi"/>
          <w:spacing w:val="5"/>
        </w:rPr>
        <w:t>p</w:t>
      </w:r>
      <w:r w:rsidRPr="0007005B">
        <w:rPr>
          <w:rFonts w:asciiTheme="minorHAnsi" w:eastAsia="Tahoma" w:hAnsiTheme="minorHAnsi" w:cstheme="minorHAnsi"/>
          <w:spacing w:val="4"/>
        </w:rPr>
        <w:t>oo</w:t>
      </w:r>
      <w:r w:rsidRPr="0007005B">
        <w:rPr>
          <w:rFonts w:asciiTheme="minorHAnsi" w:eastAsia="Tahoma" w:hAnsiTheme="minorHAnsi" w:cstheme="minorHAnsi"/>
        </w:rPr>
        <w:t>l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B</w:t>
      </w:r>
      <w:r w:rsidRPr="0007005B">
        <w:rPr>
          <w:rFonts w:asciiTheme="minorHAnsi" w:eastAsia="Tahoma" w:hAnsiTheme="minorHAnsi" w:cstheme="minorHAnsi"/>
          <w:spacing w:val="4"/>
        </w:rPr>
        <w:t>5</w:t>
      </w:r>
      <w:r w:rsidRPr="0007005B">
        <w:rPr>
          <w:rFonts w:asciiTheme="minorHAnsi" w:eastAsia="Tahoma" w:hAnsiTheme="minorHAnsi" w:cstheme="minorHAnsi"/>
        </w:rPr>
        <w:t>2</w:t>
      </w:r>
      <w:r w:rsidRPr="0007005B">
        <w:rPr>
          <w:rFonts w:asciiTheme="minorHAnsi" w:eastAsia="Tahoma" w:hAnsiTheme="minorHAnsi" w:cstheme="minorHAnsi"/>
          <w:spacing w:val="6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  <w:w w:val="99"/>
        </w:rPr>
        <w:t>8</w:t>
      </w:r>
      <w:r w:rsidRPr="0007005B">
        <w:rPr>
          <w:rFonts w:asciiTheme="minorHAnsi" w:eastAsia="Tahoma" w:hAnsiTheme="minorHAnsi" w:cstheme="minorHAnsi"/>
          <w:spacing w:val="3"/>
          <w:w w:val="99"/>
        </w:rPr>
        <w:t>J</w:t>
      </w:r>
      <w:r w:rsidRPr="0007005B">
        <w:rPr>
          <w:rFonts w:asciiTheme="minorHAnsi" w:eastAsia="Tahoma" w:hAnsiTheme="minorHAnsi" w:cstheme="minorHAnsi"/>
          <w:w w:val="99"/>
        </w:rPr>
        <w:t>J</w:t>
      </w:r>
    </w:p>
    <w:p w14:paraId="70803E25" w14:textId="50FE67AF" w:rsidR="003022D7" w:rsidRPr="0007005B" w:rsidRDefault="0007005B">
      <w:pPr>
        <w:spacing w:before="1" w:line="220" w:lineRule="exact"/>
        <w:ind w:left="1550" w:right="1684"/>
        <w:jc w:val="center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spacing w:val="3"/>
          <w:position w:val="-1"/>
        </w:rPr>
        <w:t>T</w:t>
      </w:r>
      <w:r w:rsidRPr="0007005B">
        <w:rPr>
          <w:rFonts w:asciiTheme="minorHAnsi" w:eastAsia="Tahoma" w:hAnsiTheme="minorHAnsi" w:cstheme="minorHAnsi"/>
          <w:spacing w:val="5"/>
          <w:position w:val="-1"/>
        </w:rPr>
        <w:t>el</w:t>
      </w:r>
      <w:r w:rsidRPr="0007005B">
        <w:rPr>
          <w:rFonts w:asciiTheme="minorHAnsi" w:eastAsia="Tahoma" w:hAnsiTheme="minorHAnsi" w:cstheme="minorHAnsi"/>
          <w:position w:val="-1"/>
        </w:rPr>
        <w:t>:</w:t>
      </w:r>
      <w:r w:rsidRPr="0007005B">
        <w:rPr>
          <w:rFonts w:asciiTheme="minorHAnsi" w:eastAsia="Tahoma" w:hAnsiTheme="minorHAnsi" w:cstheme="minorHAnsi"/>
          <w:spacing w:val="5"/>
          <w:position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  <w:position w:val="-1"/>
        </w:rPr>
        <w:t>0</w:t>
      </w:r>
      <w:r w:rsidRPr="0007005B">
        <w:rPr>
          <w:rFonts w:asciiTheme="minorHAnsi" w:eastAsia="Tahoma" w:hAnsiTheme="minorHAnsi" w:cstheme="minorHAnsi"/>
          <w:spacing w:val="6"/>
          <w:position w:val="-1"/>
        </w:rPr>
        <w:t>1</w:t>
      </w:r>
      <w:r w:rsidRPr="0007005B">
        <w:rPr>
          <w:rFonts w:asciiTheme="minorHAnsi" w:eastAsia="Tahoma" w:hAnsiTheme="minorHAnsi" w:cstheme="minorHAnsi"/>
          <w:spacing w:val="4"/>
          <w:position w:val="-1"/>
        </w:rPr>
        <w:t>5</w:t>
      </w:r>
      <w:r w:rsidRPr="0007005B">
        <w:rPr>
          <w:rFonts w:asciiTheme="minorHAnsi" w:eastAsia="Tahoma" w:hAnsiTheme="minorHAnsi" w:cstheme="minorHAnsi"/>
          <w:position w:val="-1"/>
        </w:rPr>
        <w:t>1</w:t>
      </w:r>
      <w:r w:rsidRPr="0007005B">
        <w:rPr>
          <w:rFonts w:asciiTheme="minorHAnsi" w:eastAsia="Tahoma" w:hAnsiTheme="minorHAnsi" w:cstheme="minorHAnsi"/>
          <w:spacing w:val="5"/>
          <w:position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  <w:position w:val="-1"/>
        </w:rPr>
        <w:t>33</w:t>
      </w:r>
      <w:r w:rsidRPr="0007005B">
        <w:rPr>
          <w:rFonts w:asciiTheme="minorHAnsi" w:eastAsia="Tahoma" w:hAnsiTheme="minorHAnsi" w:cstheme="minorHAnsi"/>
          <w:position w:val="-1"/>
        </w:rPr>
        <w:t>3</w:t>
      </w:r>
      <w:r w:rsidRPr="0007005B">
        <w:rPr>
          <w:rFonts w:asciiTheme="minorHAnsi" w:eastAsia="Tahoma" w:hAnsiTheme="minorHAnsi" w:cstheme="minorHAnsi"/>
          <w:spacing w:val="6"/>
          <w:position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  <w:position w:val="-1"/>
        </w:rPr>
        <w:t>7</w:t>
      </w:r>
      <w:r w:rsidRPr="0007005B">
        <w:rPr>
          <w:rFonts w:asciiTheme="minorHAnsi" w:eastAsia="Tahoma" w:hAnsiTheme="minorHAnsi" w:cstheme="minorHAnsi"/>
          <w:spacing w:val="5"/>
          <w:position w:val="-1"/>
        </w:rPr>
        <w:t>7</w:t>
      </w:r>
      <w:r w:rsidRPr="0007005B">
        <w:rPr>
          <w:rFonts w:asciiTheme="minorHAnsi" w:eastAsia="Tahoma" w:hAnsiTheme="minorHAnsi" w:cstheme="minorHAnsi"/>
          <w:spacing w:val="4"/>
          <w:position w:val="-1"/>
        </w:rPr>
        <w:t>8</w:t>
      </w:r>
      <w:r w:rsidRPr="0007005B">
        <w:rPr>
          <w:rFonts w:asciiTheme="minorHAnsi" w:eastAsia="Tahoma" w:hAnsiTheme="minorHAnsi" w:cstheme="minorHAnsi"/>
          <w:position w:val="-1"/>
        </w:rPr>
        <w:t xml:space="preserve">8    </w:t>
      </w:r>
      <w:r w:rsidRPr="0007005B">
        <w:rPr>
          <w:rFonts w:asciiTheme="minorHAnsi" w:eastAsia="Tahoma" w:hAnsiTheme="minorHAnsi" w:cstheme="minorHAnsi"/>
          <w:spacing w:val="24"/>
          <w:position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  <w:position w:val="-1"/>
        </w:rPr>
        <w:t>M</w:t>
      </w:r>
      <w:r w:rsidRPr="0007005B">
        <w:rPr>
          <w:rFonts w:asciiTheme="minorHAnsi" w:eastAsia="Tahoma" w:hAnsiTheme="minorHAnsi" w:cstheme="minorHAnsi"/>
          <w:spacing w:val="2"/>
          <w:position w:val="-1"/>
        </w:rPr>
        <w:t>o</w:t>
      </w:r>
      <w:r w:rsidRPr="0007005B">
        <w:rPr>
          <w:rFonts w:asciiTheme="minorHAnsi" w:eastAsia="Tahoma" w:hAnsiTheme="minorHAnsi" w:cstheme="minorHAnsi"/>
          <w:spacing w:val="5"/>
          <w:position w:val="-1"/>
        </w:rPr>
        <w:t>bile</w:t>
      </w:r>
      <w:r w:rsidRPr="0007005B">
        <w:rPr>
          <w:rFonts w:asciiTheme="minorHAnsi" w:eastAsia="Tahoma" w:hAnsiTheme="minorHAnsi" w:cstheme="minorHAnsi"/>
          <w:position w:val="-1"/>
        </w:rPr>
        <w:t>:</w:t>
      </w:r>
      <w:r w:rsidRPr="0007005B">
        <w:rPr>
          <w:rFonts w:asciiTheme="minorHAnsi" w:eastAsia="Tahoma" w:hAnsiTheme="minorHAnsi" w:cstheme="minorHAnsi"/>
          <w:spacing w:val="2"/>
          <w:position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  <w:position w:val="-1"/>
        </w:rPr>
        <w:t>07</w:t>
      </w:r>
      <w:r w:rsidRPr="0007005B">
        <w:rPr>
          <w:rFonts w:asciiTheme="minorHAnsi" w:eastAsia="Tahoma" w:hAnsiTheme="minorHAnsi" w:cstheme="minorHAnsi"/>
          <w:spacing w:val="7"/>
          <w:position w:val="-1"/>
        </w:rPr>
        <w:t>7</w:t>
      </w:r>
      <w:r w:rsidRPr="0007005B">
        <w:rPr>
          <w:rFonts w:asciiTheme="minorHAnsi" w:eastAsia="Tahoma" w:hAnsiTheme="minorHAnsi" w:cstheme="minorHAnsi"/>
          <w:spacing w:val="4"/>
          <w:position w:val="-1"/>
        </w:rPr>
        <w:t>2</w:t>
      </w:r>
      <w:r w:rsidRPr="0007005B">
        <w:rPr>
          <w:rFonts w:asciiTheme="minorHAnsi" w:eastAsia="Tahoma" w:hAnsiTheme="minorHAnsi" w:cstheme="minorHAnsi"/>
          <w:position w:val="-1"/>
        </w:rPr>
        <w:t>2</w:t>
      </w:r>
      <w:r w:rsidRPr="0007005B">
        <w:rPr>
          <w:rFonts w:asciiTheme="minorHAnsi" w:eastAsia="Tahoma" w:hAnsiTheme="minorHAnsi" w:cstheme="minorHAnsi"/>
          <w:spacing w:val="4"/>
          <w:position w:val="-1"/>
        </w:rPr>
        <w:t xml:space="preserve"> 55</w:t>
      </w:r>
      <w:r w:rsidRPr="0007005B">
        <w:rPr>
          <w:rFonts w:asciiTheme="minorHAnsi" w:eastAsia="Tahoma" w:hAnsiTheme="minorHAnsi" w:cstheme="minorHAnsi"/>
          <w:position w:val="-1"/>
        </w:rPr>
        <w:t>5</w:t>
      </w:r>
      <w:r w:rsidRPr="0007005B">
        <w:rPr>
          <w:rFonts w:asciiTheme="minorHAnsi" w:eastAsia="Tahoma" w:hAnsiTheme="minorHAnsi" w:cstheme="minorHAnsi"/>
          <w:spacing w:val="6"/>
          <w:position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  <w:position w:val="-1"/>
        </w:rPr>
        <w:t>777</w:t>
      </w:r>
      <w:r w:rsidRPr="0007005B">
        <w:rPr>
          <w:rFonts w:asciiTheme="minorHAnsi" w:eastAsia="Tahoma" w:hAnsiTheme="minorHAnsi" w:cstheme="minorHAnsi"/>
          <w:position w:val="-1"/>
        </w:rPr>
        <w:t xml:space="preserve">7    </w:t>
      </w:r>
      <w:r w:rsidRPr="0007005B">
        <w:rPr>
          <w:rFonts w:asciiTheme="minorHAnsi" w:eastAsia="Tahoma" w:hAnsiTheme="minorHAnsi" w:cstheme="minorHAnsi"/>
          <w:spacing w:val="22"/>
          <w:position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  <w:position w:val="-1"/>
        </w:rPr>
        <w:t>E</w:t>
      </w:r>
      <w:r w:rsidRPr="0007005B">
        <w:rPr>
          <w:rFonts w:asciiTheme="minorHAnsi" w:eastAsia="Tahoma" w:hAnsiTheme="minorHAnsi" w:cstheme="minorHAnsi"/>
          <w:spacing w:val="5"/>
          <w:position w:val="-1"/>
        </w:rPr>
        <w:t>m</w:t>
      </w:r>
      <w:r w:rsidRPr="0007005B">
        <w:rPr>
          <w:rFonts w:asciiTheme="minorHAnsi" w:eastAsia="Tahoma" w:hAnsiTheme="minorHAnsi" w:cstheme="minorHAnsi"/>
          <w:spacing w:val="6"/>
          <w:position w:val="-1"/>
        </w:rPr>
        <w:t>a</w:t>
      </w:r>
      <w:r w:rsidRPr="0007005B">
        <w:rPr>
          <w:rFonts w:asciiTheme="minorHAnsi" w:eastAsia="Tahoma" w:hAnsiTheme="minorHAnsi" w:cstheme="minorHAnsi"/>
          <w:spacing w:val="2"/>
          <w:position w:val="-1"/>
        </w:rPr>
        <w:t>i</w:t>
      </w:r>
      <w:r w:rsidRPr="0007005B">
        <w:rPr>
          <w:rFonts w:asciiTheme="minorHAnsi" w:eastAsia="Tahoma" w:hAnsiTheme="minorHAnsi" w:cstheme="minorHAnsi"/>
          <w:spacing w:val="5"/>
          <w:position w:val="-1"/>
        </w:rPr>
        <w:t>l</w:t>
      </w:r>
      <w:r w:rsidRPr="0007005B">
        <w:rPr>
          <w:rFonts w:asciiTheme="minorHAnsi" w:eastAsia="Tahoma" w:hAnsiTheme="minorHAnsi" w:cstheme="minorHAnsi"/>
          <w:position w:val="-1"/>
        </w:rPr>
        <w:t>:</w:t>
      </w:r>
      <w:r w:rsidRPr="0007005B">
        <w:rPr>
          <w:rFonts w:asciiTheme="minorHAnsi" w:eastAsia="Tahoma" w:hAnsiTheme="minorHAnsi" w:cstheme="minorHAnsi"/>
          <w:spacing w:val="-5"/>
          <w:position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-53"/>
          <w:position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  <w:position w:val="-1"/>
          <w:u w:val="single" w:color="0000FF"/>
        </w:rPr>
        <w:t>harus@gmaill.com</w:t>
      </w:r>
    </w:p>
    <w:p w14:paraId="02DCF6E6" w14:textId="77777777" w:rsidR="003022D7" w:rsidRPr="0007005B" w:rsidRDefault="003022D7">
      <w:pPr>
        <w:spacing w:before="2" w:line="180" w:lineRule="exact"/>
        <w:rPr>
          <w:rFonts w:asciiTheme="minorHAnsi" w:hAnsiTheme="minorHAnsi" w:cstheme="minorHAnsi"/>
        </w:rPr>
      </w:pPr>
    </w:p>
    <w:p w14:paraId="71F886EE" w14:textId="77777777" w:rsidR="003022D7" w:rsidRPr="0007005B" w:rsidRDefault="003022D7">
      <w:pPr>
        <w:spacing w:line="200" w:lineRule="exact"/>
        <w:rPr>
          <w:rFonts w:asciiTheme="minorHAnsi" w:hAnsiTheme="minorHAnsi" w:cstheme="minorHAnsi"/>
        </w:rPr>
        <w:sectPr w:rsidR="003022D7" w:rsidRPr="0007005B">
          <w:pgSz w:w="11920" w:h="16840"/>
          <w:pgMar w:top="580" w:right="480" w:bottom="280" w:left="760" w:header="720" w:footer="720" w:gutter="0"/>
          <w:cols w:space="720"/>
        </w:sectPr>
      </w:pPr>
    </w:p>
    <w:p w14:paraId="665D4D33" w14:textId="77777777" w:rsidR="003022D7" w:rsidRPr="0007005B" w:rsidRDefault="0007005B">
      <w:pPr>
        <w:spacing w:before="25"/>
        <w:ind w:left="104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b/>
          <w:spacing w:val="3"/>
        </w:rPr>
        <w:t>P</w:t>
      </w:r>
      <w:r w:rsidRPr="0007005B">
        <w:rPr>
          <w:rFonts w:asciiTheme="minorHAnsi" w:eastAsia="Tahoma" w:hAnsiTheme="minorHAnsi" w:cstheme="minorHAnsi"/>
          <w:b/>
          <w:spacing w:val="1"/>
        </w:rPr>
        <w:t>e</w:t>
      </w:r>
      <w:r w:rsidRPr="0007005B">
        <w:rPr>
          <w:rFonts w:asciiTheme="minorHAnsi" w:eastAsia="Tahoma" w:hAnsiTheme="minorHAnsi" w:cstheme="minorHAnsi"/>
          <w:b/>
          <w:spacing w:val="2"/>
        </w:rPr>
        <w:t>r</w:t>
      </w:r>
      <w:r w:rsidRPr="0007005B">
        <w:rPr>
          <w:rFonts w:asciiTheme="minorHAnsi" w:eastAsia="Tahoma" w:hAnsiTheme="minorHAnsi" w:cstheme="minorHAnsi"/>
          <w:b/>
          <w:spacing w:val="5"/>
        </w:rPr>
        <w:t>s</w:t>
      </w:r>
      <w:r w:rsidRPr="0007005B">
        <w:rPr>
          <w:rFonts w:asciiTheme="minorHAnsi" w:eastAsia="Tahoma" w:hAnsiTheme="minorHAnsi" w:cstheme="minorHAnsi"/>
          <w:b/>
          <w:spacing w:val="4"/>
        </w:rPr>
        <w:t>o</w:t>
      </w:r>
      <w:r w:rsidRPr="0007005B">
        <w:rPr>
          <w:rFonts w:asciiTheme="minorHAnsi" w:eastAsia="Tahoma" w:hAnsiTheme="minorHAnsi" w:cstheme="minorHAnsi"/>
          <w:b/>
          <w:spacing w:val="2"/>
        </w:rPr>
        <w:t>n</w:t>
      </w:r>
      <w:r w:rsidRPr="0007005B">
        <w:rPr>
          <w:rFonts w:asciiTheme="minorHAnsi" w:eastAsia="Tahoma" w:hAnsiTheme="minorHAnsi" w:cstheme="minorHAnsi"/>
          <w:b/>
          <w:spacing w:val="3"/>
        </w:rPr>
        <w:t>a</w:t>
      </w:r>
      <w:r w:rsidRPr="0007005B">
        <w:rPr>
          <w:rFonts w:asciiTheme="minorHAnsi" w:eastAsia="Tahoma" w:hAnsiTheme="minorHAnsi" w:cstheme="minorHAnsi"/>
          <w:b/>
        </w:rPr>
        <w:t>l</w:t>
      </w:r>
      <w:r w:rsidRPr="0007005B">
        <w:rPr>
          <w:rFonts w:asciiTheme="minorHAnsi" w:eastAsia="Tahoma" w:hAnsiTheme="minorHAnsi" w:cstheme="minorHAnsi"/>
          <w:b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b/>
          <w:spacing w:val="4"/>
        </w:rPr>
        <w:t>p</w:t>
      </w:r>
      <w:r w:rsidRPr="0007005B">
        <w:rPr>
          <w:rFonts w:asciiTheme="minorHAnsi" w:eastAsia="Tahoma" w:hAnsiTheme="minorHAnsi" w:cstheme="minorHAnsi"/>
          <w:b/>
          <w:spacing w:val="5"/>
        </w:rPr>
        <w:t>r</w:t>
      </w:r>
      <w:r w:rsidRPr="0007005B">
        <w:rPr>
          <w:rFonts w:asciiTheme="minorHAnsi" w:eastAsia="Tahoma" w:hAnsiTheme="minorHAnsi" w:cstheme="minorHAnsi"/>
          <w:b/>
          <w:spacing w:val="2"/>
        </w:rPr>
        <w:t>o</w:t>
      </w:r>
      <w:r w:rsidRPr="0007005B">
        <w:rPr>
          <w:rFonts w:asciiTheme="minorHAnsi" w:eastAsia="Tahoma" w:hAnsiTheme="minorHAnsi" w:cstheme="minorHAnsi"/>
          <w:b/>
          <w:spacing w:val="3"/>
        </w:rPr>
        <w:t>f</w:t>
      </w:r>
      <w:r w:rsidRPr="0007005B">
        <w:rPr>
          <w:rFonts w:asciiTheme="minorHAnsi" w:eastAsia="Tahoma" w:hAnsiTheme="minorHAnsi" w:cstheme="minorHAnsi"/>
          <w:b/>
          <w:spacing w:val="2"/>
        </w:rPr>
        <w:t>i</w:t>
      </w:r>
      <w:r w:rsidRPr="0007005B">
        <w:rPr>
          <w:rFonts w:asciiTheme="minorHAnsi" w:eastAsia="Tahoma" w:hAnsiTheme="minorHAnsi" w:cstheme="minorHAnsi"/>
          <w:b/>
          <w:spacing w:val="4"/>
        </w:rPr>
        <w:t>l</w:t>
      </w:r>
      <w:r w:rsidRPr="0007005B">
        <w:rPr>
          <w:rFonts w:asciiTheme="minorHAnsi" w:eastAsia="Tahoma" w:hAnsiTheme="minorHAnsi" w:cstheme="minorHAnsi"/>
          <w:b/>
        </w:rPr>
        <w:t>e</w:t>
      </w:r>
    </w:p>
    <w:p w14:paraId="24678E4C" w14:textId="77777777" w:rsidR="003022D7" w:rsidRPr="0007005B" w:rsidRDefault="0007005B">
      <w:pPr>
        <w:spacing w:before="49" w:line="288" w:lineRule="auto"/>
        <w:ind w:left="104" w:right="54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</w:rPr>
        <w:t>A</w:t>
      </w:r>
      <w:r w:rsidRPr="0007005B">
        <w:rPr>
          <w:rFonts w:asciiTheme="minorHAnsi" w:eastAsia="Tahoma" w:hAnsiTheme="minorHAnsi" w:cstheme="minorHAnsi"/>
          <w:spacing w:val="9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m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>ti</w:t>
      </w:r>
      <w:r w:rsidRPr="0007005B">
        <w:rPr>
          <w:rFonts w:asciiTheme="minorHAnsi" w:eastAsia="Tahoma" w:hAnsiTheme="minorHAnsi" w:cstheme="minorHAnsi"/>
          <w:spacing w:val="4"/>
        </w:rPr>
        <w:t>v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te</w:t>
      </w:r>
      <w:r w:rsidRPr="0007005B">
        <w:rPr>
          <w:rFonts w:asciiTheme="minorHAnsi" w:eastAsia="Tahoma" w:hAnsiTheme="minorHAnsi" w:cstheme="minorHAnsi"/>
          <w:spacing w:val="2"/>
        </w:rPr>
        <w:t>d</w:t>
      </w:r>
      <w:r w:rsidRPr="0007005B">
        <w:rPr>
          <w:rFonts w:asciiTheme="minorHAnsi" w:eastAsia="Tahoma" w:hAnsiTheme="minorHAnsi" w:cstheme="minorHAnsi"/>
        </w:rPr>
        <w:t xml:space="preserve">, </w:t>
      </w:r>
      <w:r w:rsidRPr="0007005B">
        <w:rPr>
          <w:rFonts w:asciiTheme="minorHAnsi" w:eastAsia="Tahoma" w:hAnsiTheme="minorHAnsi" w:cstheme="minorHAnsi"/>
          <w:spacing w:val="5"/>
        </w:rPr>
        <w:t>m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</w:rPr>
        <w:t>y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d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v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un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v</w:t>
      </w:r>
      <w:r w:rsidRPr="0007005B">
        <w:rPr>
          <w:rFonts w:asciiTheme="minorHAnsi" w:eastAsia="Tahoma" w:hAnsiTheme="minorHAnsi" w:cstheme="minorHAnsi"/>
          <w:spacing w:val="5"/>
        </w:rPr>
        <w:t>ers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</w:rPr>
        <w:t xml:space="preserve">y </w:t>
      </w:r>
      <w:r w:rsidRPr="0007005B">
        <w:rPr>
          <w:rFonts w:asciiTheme="minorHAnsi" w:eastAsia="Tahoma" w:hAnsiTheme="minorHAnsi" w:cstheme="minorHAnsi"/>
          <w:spacing w:val="5"/>
        </w:rPr>
        <w:t>g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d</w:t>
      </w:r>
      <w:r w:rsidRPr="0007005B">
        <w:rPr>
          <w:rFonts w:asciiTheme="minorHAnsi" w:eastAsia="Tahoma" w:hAnsiTheme="minorHAnsi" w:cstheme="minorHAnsi"/>
          <w:spacing w:val="1"/>
        </w:rPr>
        <w:t>u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</w:rPr>
        <w:t xml:space="preserve">e </w:t>
      </w:r>
      <w:r w:rsidRPr="0007005B">
        <w:rPr>
          <w:rFonts w:asciiTheme="minorHAnsi" w:eastAsia="Tahoma" w:hAnsiTheme="minorHAnsi" w:cstheme="minorHAnsi"/>
          <w:spacing w:val="5"/>
        </w:rPr>
        <w:t>l</w:t>
      </w:r>
      <w:r w:rsidRPr="0007005B">
        <w:rPr>
          <w:rFonts w:asciiTheme="minorHAnsi" w:eastAsia="Tahoma" w:hAnsiTheme="minorHAnsi" w:cstheme="minorHAnsi"/>
          <w:spacing w:val="4"/>
        </w:rPr>
        <w:t>ook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3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fo</w:t>
      </w:r>
      <w:r w:rsidRPr="0007005B">
        <w:rPr>
          <w:rFonts w:asciiTheme="minorHAnsi" w:eastAsia="Tahoma" w:hAnsiTheme="minorHAnsi" w:cstheme="minorHAnsi"/>
        </w:rPr>
        <w:t>r</w:t>
      </w:r>
      <w:r w:rsidRPr="0007005B">
        <w:rPr>
          <w:rFonts w:asciiTheme="minorHAnsi" w:eastAsia="Tahoma" w:hAnsiTheme="minorHAnsi" w:cstheme="minorHAnsi"/>
          <w:spacing w:val="5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</w:rPr>
        <w:t>n</w:t>
      </w:r>
      <w:r w:rsidRPr="0007005B">
        <w:rPr>
          <w:rFonts w:asciiTheme="minorHAnsi" w:eastAsia="Tahoma" w:hAnsiTheme="minorHAnsi" w:cstheme="minorHAnsi"/>
          <w:spacing w:val="6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>pp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4"/>
        </w:rPr>
        <w:t>un</w:t>
      </w:r>
      <w:r w:rsidRPr="0007005B">
        <w:rPr>
          <w:rFonts w:asciiTheme="minorHAnsi" w:eastAsia="Tahoma" w:hAnsiTheme="minorHAnsi" w:cstheme="minorHAnsi"/>
          <w:spacing w:val="5"/>
        </w:rPr>
        <w:t>it</w:t>
      </w:r>
      <w:r w:rsidRPr="0007005B">
        <w:rPr>
          <w:rFonts w:asciiTheme="minorHAnsi" w:eastAsia="Tahoma" w:hAnsiTheme="minorHAnsi" w:cstheme="minorHAnsi"/>
        </w:rPr>
        <w:t>y</w:t>
      </w:r>
      <w:r w:rsidRPr="0007005B">
        <w:rPr>
          <w:rFonts w:asciiTheme="minorHAnsi" w:eastAsia="Tahoma" w:hAnsiTheme="minorHAnsi" w:cstheme="minorHAnsi"/>
          <w:spacing w:val="3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</w:rPr>
        <w:t>o</w:t>
      </w:r>
      <w:r w:rsidRPr="0007005B">
        <w:rPr>
          <w:rFonts w:asciiTheme="minorHAnsi" w:eastAsia="Tahoma" w:hAnsiTheme="minorHAnsi" w:cstheme="minorHAnsi"/>
          <w:spacing w:val="7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jo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 xml:space="preserve"> </w:t>
      </w:r>
      <w:r w:rsidRPr="0007005B">
        <w:rPr>
          <w:rFonts w:asciiTheme="minorHAnsi" w:eastAsia="Tahoma" w:hAnsiTheme="minorHAnsi" w:cstheme="minorHAnsi"/>
        </w:rPr>
        <w:t>a</w:t>
      </w:r>
      <w:r w:rsidRPr="0007005B">
        <w:rPr>
          <w:rFonts w:asciiTheme="minorHAnsi" w:eastAsia="Tahoma" w:hAnsiTheme="minorHAnsi" w:cstheme="minorHAnsi"/>
          <w:spacing w:val="7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l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di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 xml:space="preserve">g </w:t>
      </w:r>
      <w:r w:rsidRPr="0007005B">
        <w:rPr>
          <w:rFonts w:asciiTheme="minorHAnsi" w:eastAsia="Tahoma" w:hAnsiTheme="minorHAnsi" w:cstheme="minorHAnsi"/>
          <w:spacing w:val="5"/>
        </w:rPr>
        <w:t>m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1"/>
        </w:rPr>
        <w:t>k</w:t>
      </w:r>
      <w:r w:rsidRPr="0007005B">
        <w:rPr>
          <w:rFonts w:asciiTheme="minorHAnsi" w:eastAsia="Tahoma" w:hAnsiTheme="minorHAnsi" w:cstheme="minorHAnsi"/>
          <w:spacing w:val="5"/>
        </w:rPr>
        <w:t>eti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7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2"/>
        </w:rPr>
        <w:t>g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on</w:t>
      </w:r>
      <w:r w:rsidRPr="0007005B">
        <w:rPr>
          <w:rFonts w:asciiTheme="minorHAnsi" w:eastAsia="Tahoma" w:hAnsiTheme="minorHAnsi" w:cstheme="minorHAnsi"/>
        </w:rPr>
        <w:t>.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F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m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5"/>
        </w:rPr>
        <w:t>li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</w:rPr>
        <w:t>r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w</w:t>
      </w:r>
      <w:r w:rsidRPr="0007005B">
        <w:rPr>
          <w:rFonts w:asciiTheme="minorHAnsi" w:eastAsia="Tahoma" w:hAnsiTheme="minorHAnsi" w:cstheme="minorHAnsi"/>
          <w:spacing w:val="5"/>
        </w:rPr>
        <w:t>it</w:t>
      </w:r>
      <w:r w:rsidRPr="0007005B">
        <w:rPr>
          <w:rFonts w:asciiTheme="minorHAnsi" w:eastAsia="Tahoma" w:hAnsiTheme="minorHAnsi" w:cstheme="minorHAnsi"/>
        </w:rPr>
        <w:t>h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4"/>
        </w:rPr>
        <w:t>h</w:t>
      </w:r>
      <w:r w:rsidRPr="0007005B">
        <w:rPr>
          <w:rFonts w:asciiTheme="minorHAnsi" w:eastAsia="Tahoma" w:hAnsiTheme="minorHAnsi" w:cstheme="minorHAnsi"/>
        </w:rPr>
        <w:t xml:space="preserve">e </w:t>
      </w:r>
      <w:r w:rsidRPr="0007005B">
        <w:rPr>
          <w:rFonts w:asciiTheme="minorHAnsi" w:eastAsia="Tahoma" w:hAnsiTheme="minorHAnsi" w:cstheme="minorHAnsi"/>
          <w:spacing w:val="5"/>
        </w:rPr>
        <w:t>ide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f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c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ti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</w:rPr>
        <w:t>n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</w:rPr>
        <w:t>f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pr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2"/>
        </w:rPr>
        <w:t>p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>c</w:t>
      </w:r>
      <w:r w:rsidRPr="0007005B">
        <w:rPr>
          <w:rFonts w:asciiTheme="minorHAnsi" w:eastAsia="Tahoma" w:hAnsiTheme="minorHAnsi" w:cstheme="minorHAnsi"/>
          <w:spacing w:val="5"/>
        </w:rPr>
        <w:t>ts</w:t>
      </w:r>
      <w:r w:rsidRPr="0007005B">
        <w:rPr>
          <w:rFonts w:asciiTheme="minorHAnsi" w:eastAsia="Tahoma" w:hAnsiTheme="minorHAnsi" w:cstheme="minorHAnsi"/>
        </w:rPr>
        <w:t>,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co</w:t>
      </w:r>
      <w:r w:rsidRPr="0007005B">
        <w:rPr>
          <w:rFonts w:asciiTheme="minorHAnsi" w:eastAsia="Tahoma" w:hAnsiTheme="minorHAnsi" w:cstheme="minorHAnsi"/>
          <w:spacing w:val="5"/>
        </w:rPr>
        <w:t>l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5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lli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g</w:t>
      </w:r>
      <w:r w:rsidRPr="0007005B">
        <w:rPr>
          <w:rFonts w:asciiTheme="minorHAnsi" w:eastAsia="Tahoma" w:hAnsiTheme="minorHAnsi" w:cstheme="minorHAnsi"/>
        </w:rPr>
        <w:t xml:space="preserve">,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di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 xml:space="preserve">g </w:t>
      </w:r>
      <w:r w:rsidRPr="0007005B">
        <w:rPr>
          <w:rFonts w:asciiTheme="minorHAnsi" w:eastAsia="Tahoma" w:hAnsiTheme="minorHAnsi" w:cstheme="minorHAnsi"/>
          <w:spacing w:val="4"/>
        </w:rPr>
        <w:t>c</w:t>
      </w:r>
      <w:r w:rsidRPr="0007005B">
        <w:rPr>
          <w:rFonts w:asciiTheme="minorHAnsi" w:eastAsia="Tahoma" w:hAnsiTheme="minorHAnsi" w:cstheme="minorHAnsi"/>
          <w:spacing w:val="5"/>
        </w:rPr>
        <w:t>lie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t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m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g</w:t>
      </w:r>
      <w:r w:rsidRPr="0007005B">
        <w:rPr>
          <w:rFonts w:asciiTheme="minorHAnsi" w:eastAsia="Tahoma" w:hAnsiTheme="minorHAnsi" w:cstheme="minorHAnsi"/>
        </w:rPr>
        <w:t>,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>ccoun</w:t>
      </w:r>
      <w:r w:rsidRPr="0007005B">
        <w:rPr>
          <w:rFonts w:asciiTheme="minorHAnsi" w:eastAsia="Tahoma" w:hAnsiTheme="minorHAnsi" w:cstheme="minorHAnsi"/>
        </w:rPr>
        <w:t>t</w:t>
      </w:r>
      <w:r w:rsidRPr="0007005B">
        <w:rPr>
          <w:rFonts w:asciiTheme="minorHAnsi" w:eastAsia="Tahoma" w:hAnsiTheme="minorHAnsi" w:cstheme="minorHAnsi"/>
          <w:spacing w:val="3"/>
        </w:rPr>
        <w:t xml:space="preserve"> m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g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3"/>
        </w:rPr>
        <w:t>m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t</w:t>
      </w:r>
      <w:r w:rsidRPr="0007005B">
        <w:rPr>
          <w:rFonts w:asciiTheme="minorHAnsi" w:eastAsia="Tahoma" w:hAnsiTheme="minorHAnsi" w:cstheme="minorHAnsi"/>
          <w:spacing w:val="-5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 xml:space="preserve">d </w:t>
      </w:r>
      <w:r w:rsidRPr="0007005B">
        <w:rPr>
          <w:rFonts w:asciiTheme="minorHAnsi" w:eastAsia="Tahoma" w:hAnsiTheme="minorHAnsi" w:cstheme="minorHAnsi"/>
          <w:spacing w:val="5"/>
        </w:rPr>
        <w:t>pr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>d</w:t>
      </w:r>
      <w:r w:rsidRPr="0007005B">
        <w:rPr>
          <w:rFonts w:asciiTheme="minorHAnsi" w:eastAsia="Tahoma" w:hAnsiTheme="minorHAnsi" w:cstheme="minorHAnsi"/>
          <w:spacing w:val="4"/>
        </w:rPr>
        <w:t>uc</w:t>
      </w:r>
      <w:r w:rsidRPr="0007005B">
        <w:rPr>
          <w:rFonts w:asciiTheme="minorHAnsi" w:eastAsia="Tahoma" w:hAnsiTheme="minorHAnsi" w:cstheme="minorHAnsi"/>
        </w:rPr>
        <w:t xml:space="preserve">t </w:t>
      </w:r>
      <w:r w:rsidRPr="0007005B">
        <w:rPr>
          <w:rFonts w:asciiTheme="minorHAnsi" w:eastAsia="Tahoma" w:hAnsiTheme="minorHAnsi" w:cstheme="minorHAnsi"/>
          <w:spacing w:val="5"/>
        </w:rPr>
        <w:t>de</w:t>
      </w:r>
      <w:r w:rsidRPr="0007005B">
        <w:rPr>
          <w:rFonts w:asciiTheme="minorHAnsi" w:eastAsia="Tahoma" w:hAnsiTheme="minorHAnsi" w:cstheme="minorHAnsi"/>
          <w:spacing w:val="3"/>
        </w:rPr>
        <w:t>m</w:t>
      </w:r>
      <w:r w:rsidRPr="0007005B">
        <w:rPr>
          <w:rFonts w:asciiTheme="minorHAnsi" w:eastAsia="Tahoma" w:hAnsiTheme="minorHAnsi" w:cstheme="minorHAnsi"/>
          <w:spacing w:val="4"/>
        </w:rPr>
        <w:t>on</w:t>
      </w:r>
      <w:r w:rsidRPr="0007005B">
        <w:rPr>
          <w:rFonts w:asciiTheme="minorHAnsi" w:eastAsia="Tahoma" w:hAnsiTheme="minorHAnsi" w:cstheme="minorHAnsi"/>
          <w:spacing w:val="5"/>
        </w:rPr>
        <w:t>st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8"/>
        </w:rPr>
        <w:t>t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on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</w:rPr>
        <w:t>.</w:t>
      </w:r>
      <w:r w:rsidRPr="0007005B">
        <w:rPr>
          <w:rFonts w:asciiTheme="minorHAnsi" w:eastAsia="Tahoma" w:hAnsiTheme="minorHAnsi" w:cstheme="minorHAnsi"/>
          <w:spacing w:val="-8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P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>siti</w:t>
      </w:r>
      <w:r w:rsidRPr="0007005B">
        <w:rPr>
          <w:rFonts w:asciiTheme="minorHAnsi" w:eastAsia="Tahoma" w:hAnsiTheme="minorHAnsi" w:cstheme="minorHAnsi"/>
          <w:spacing w:val="1"/>
        </w:rPr>
        <w:t>v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</w:rPr>
        <w:t>,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er</w:t>
      </w:r>
      <w:r w:rsidRPr="0007005B">
        <w:rPr>
          <w:rFonts w:asciiTheme="minorHAnsi" w:eastAsia="Tahoma" w:hAnsiTheme="minorHAnsi" w:cstheme="minorHAnsi"/>
          <w:spacing w:val="2"/>
        </w:rPr>
        <w:t>g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c</w:t>
      </w:r>
      <w:r w:rsidRPr="0007005B">
        <w:rPr>
          <w:rFonts w:asciiTheme="minorHAnsi" w:eastAsia="Tahoma" w:hAnsiTheme="minorHAnsi" w:cstheme="minorHAnsi"/>
        </w:rPr>
        <w:t xml:space="preserve">, </w:t>
      </w:r>
      <w:r w:rsidRPr="0007005B">
        <w:rPr>
          <w:rFonts w:asciiTheme="minorHAnsi" w:eastAsia="Tahoma" w:hAnsiTheme="minorHAnsi" w:cstheme="minorHAnsi"/>
          <w:spacing w:val="4"/>
        </w:rPr>
        <w:t>focu</w:t>
      </w:r>
      <w:r w:rsidRPr="0007005B">
        <w:rPr>
          <w:rFonts w:asciiTheme="minorHAnsi" w:eastAsia="Tahoma" w:hAnsiTheme="minorHAnsi" w:cstheme="minorHAnsi"/>
          <w:spacing w:val="5"/>
        </w:rPr>
        <w:t>se</w:t>
      </w:r>
      <w:r w:rsidRPr="0007005B">
        <w:rPr>
          <w:rFonts w:asciiTheme="minorHAnsi" w:eastAsia="Tahoma" w:hAnsiTheme="minorHAnsi" w:cstheme="minorHAnsi"/>
        </w:rPr>
        <w:t xml:space="preserve">d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6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g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</w:rPr>
        <w:t>r</w:t>
      </w:r>
      <w:r w:rsidRPr="0007005B">
        <w:rPr>
          <w:rFonts w:asciiTheme="minorHAnsi" w:eastAsia="Tahoma" w:hAnsiTheme="minorHAnsi" w:cstheme="minorHAnsi"/>
          <w:spacing w:val="5"/>
        </w:rPr>
        <w:t xml:space="preserve"> t</w:t>
      </w:r>
      <w:r w:rsidRPr="0007005B">
        <w:rPr>
          <w:rFonts w:asciiTheme="minorHAnsi" w:eastAsia="Tahoma" w:hAnsiTheme="minorHAnsi" w:cstheme="minorHAnsi"/>
        </w:rPr>
        <w:t>o</w:t>
      </w:r>
      <w:r w:rsidRPr="0007005B">
        <w:rPr>
          <w:rFonts w:asciiTheme="minorHAnsi" w:eastAsia="Tahoma" w:hAnsiTheme="minorHAnsi" w:cstheme="minorHAnsi"/>
          <w:spacing w:val="7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fu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4"/>
        </w:rPr>
        <w:t>h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</w:rPr>
        <w:t>r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gr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</w:rPr>
        <w:t>w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de</w:t>
      </w:r>
      <w:r w:rsidRPr="0007005B">
        <w:rPr>
          <w:rFonts w:asciiTheme="minorHAnsi" w:eastAsia="Tahoma" w:hAnsiTheme="minorHAnsi" w:cstheme="minorHAnsi"/>
          <w:spacing w:val="4"/>
        </w:rPr>
        <w:t>v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5"/>
        </w:rPr>
        <w:t>l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</w:rPr>
        <w:t>p</w:t>
      </w:r>
      <w:r w:rsidRPr="0007005B">
        <w:rPr>
          <w:rFonts w:asciiTheme="minorHAnsi" w:eastAsia="Tahoma" w:hAnsiTheme="minorHAnsi" w:cstheme="minorHAnsi"/>
          <w:spacing w:val="8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>x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5"/>
        </w:rPr>
        <w:t>ti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 xml:space="preserve">g </w:t>
      </w:r>
      <w:r w:rsidRPr="0007005B">
        <w:rPr>
          <w:rFonts w:asciiTheme="minorHAnsi" w:eastAsia="Tahoma" w:hAnsiTheme="minorHAnsi" w:cstheme="minorHAnsi"/>
          <w:spacing w:val="5"/>
        </w:rPr>
        <w:t>b</w:t>
      </w:r>
      <w:r w:rsidRPr="0007005B">
        <w:rPr>
          <w:rFonts w:asciiTheme="minorHAnsi" w:eastAsia="Tahoma" w:hAnsiTheme="minorHAnsi" w:cstheme="minorHAnsi"/>
          <w:spacing w:val="4"/>
        </w:rPr>
        <w:t>u</w:t>
      </w:r>
      <w:r w:rsidRPr="0007005B">
        <w:rPr>
          <w:rFonts w:asciiTheme="minorHAnsi" w:eastAsia="Tahoma" w:hAnsiTheme="minorHAnsi" w:cstheme="minorHAnsi"/>
          <w:spacing w:val="5"/>
        </w:rPr>
        <w:t>si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es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4"/>
        </w:rPr>
        <w:t>k</w:t>
      </w:r>
      <w:r w:rsidRPr="0007005B">
        <w:rPr>
          <w:rFonts w:asciiTheme="minorHAnsi" w:eastAsia="Tahoma" w:hAnsiTheme="minorHAnsi" w:cstheme="minorHAnsi"/>
          <w:spacing w:val="5"/>
        </w:rPr>
        <w:t>ill</w:t>
      </w:r>
      <w:r w:rsidRPr="0007005B">
        <w:rPr>
          <w:rFonts w:asciiTheme="minorHAnsi" w:eastAsia="Tahoma" w:hAnsiTheme="minorHAnsi" w:cstheme="minorHAnsi"/>
          <w:spacing w:val="3"/>
        </w:rPr>
        <w:t>s</w:t>
      </w:r>
      <w:r w:rsidRPr="0007005B">
        <w:rPr>
          <w:rFonts w:asciiTheme="minorHAnsi" w:eastAsia="Tahoma" w:hAnsiTheme="minorHAnsi" w:cstheme="minorHAnsi"/>
        </w:rPr>
        <w:t>.</w:t>
      </w:r>
    </w:p>
    <w:p w14:paraId="33CABB3F" w14:textId="77777777" w:rsidR="003022D7" w:rsidRPr="0007005B" w:rsidRDefault="003022D7">
      <w:pPr>
        <w:spacing w:before="9" w:line="280" w:lineRule="exact"/>
        <w:rPr>
          <w:rFonts w:asciiTheme="minorHAnsi" w:hAnsiTheme="minorHAnsi" w:cstheme="minorHAnsi"/>
        </w:rPr>
      </w:pPr>
    </w:p>
    <w:p w14:paraId="037E3E3A" w14:textId="77777777" w:rsidR="003022D7" w:rsidRPr="0007005B" w:rsidRDefault="0007005B">
      <w:pPr>
        <w:spacing w:line="287" w:lineRule="auto"/>
        <w:ind w:left="104" w:right="261"/>
        <w:rPr>
          <w:rFonts w:asciiTheme="minorHAnsi" w:eastAsia="Tahoma" w:hAnsiTheme="minorHAnsi" w:cstheme="minorHAnsi"/>
        </w:rPr>
      </w:pPr>
      <w:r w:rsidRPr="0007005B">
        <w:rPr>
          <w:rFonts w:asciiTheme="minorHAnsi" w:hAnsiTheme="minorHAnsi" w:cstheme="minorHAnsi"/>
        </w:rPr>
        <w:pict w14:anchorId="7E23665F">
          <v:group id="_x0000_s1061" style="position:absolute;left:0;text-align:left;margin-left:331.25pt;margin-top:-14.25pt;width:9.6pt;height:26.8pt;z-index:-251662336;mso-position-horizontal-relative:page" coordorigin="6625,-285" coordsize="192,5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3" type="#_x0000_t75" style="position:absolute;left:6625;top:-285;width:192;height:245">
              <v:imagedata r:id="rId5" o:title=""/>
            </v:shape>
            <v:shape id="_x0000_s1062" type="#_x0000_t75" style="position:absolute;left:6625;top:6;width:192;height:245">
              <v:imagedata r:id="rId5" o:title=""/>
            </v:shape>
            <w10:wrap anchorx="page"/>
          </v:group>
        </w:pict>
      </w:r>
      <w:r w:rsidRPr="0007005B">
        <w:rPr>
          <w:rFonts w:asciiTheme="minorHAnsi" w:eastAsia="Tahoma" w:hAnsiTheme="minorHAnsi" w:cstheme="minorHAnsi"/>
          <w:spacing w:val="4"/>
        </w:rPr>
        <w:t>Lo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 xml:space="preserve"> i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6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cu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tl</w:t>
      </w:r>
      <w:r w:rsidRPr="0007005B">
        <w:rPr>
          <w:rFonts w:asciiTheme="minorHAnsi" w:eastAsia="Tahoma" w:hAnsiTheme="minorHAnsi" w:cstheme="minorHAnsi"/>
        </w:rPr>
        <w:t>y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10"/>
        </w:rPr>
        <w:t>l</w:t>
      </w:r>
      <w:r w:rsidRPr="0007005B">
        <w:rPr>
          <w:rFonts w:asciiTheme="minorHAnsi" w:eastAsia="Tahoma" w:hAnsiTheme="minorHAnsi" w:cstheme="minorHAnsi"/>
          <w:spacing w:val="4"/>
        </w:rPr>
        <w:t>ook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</w:rPr>
        <w:t>o</w:t>
      </w:r>
      <w:r w:rsidRPr="0007005B">
        <w:rPr>
          <w:rFonts w:asciiTheme="minorHAnsi" w:eastAsia="Tahoma" w:hAnsiTheme="minorHAnsi" w:cstheme="minorHAnsi"/>
          <w:spacing w:val="7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jo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 xml:space="preserve"> </w:t>
      </w:r>
      <w:r w:rsidRPr="0007005B">
        <w:rPr>
          <w:rFonts w:asciiTheme="minorHAnsi" w:eastAsia="Tahoma" w:hAnsiTheme="minorHAnsi" w:cstheme="minorHAnsi"/>
        </w:rPr>
        <w:t>a</w:t>
      </w:r>
      <w:r w:rsidRPr="0007005B">
        <w:rPr>
          <w:rFonts w:asciiTheme="minorHAnsi" w:eastAsia="Tahoma" w:hAnsiTheme="minorHAnsi" w:cstheme="minorHAnsi"/>
          <w:spacing w:val="9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4"/>
        </w:rPr>
        <w:t>ucc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4"/>
        </w:rPr>
        <w:t>fu</w:t>
      </w:r>
      <w:r w:rsidRPr="0007005B">
        <w:rPr>
          <w:rFonts w:asciiTheme="minorHAnsi" w:eastAsia="Tahoma" w:hAnsiTheme="minorHAnsi" w:cstheme="minorHAnsi"/>
          <w:spacing w:val="5"/>
        </w:rPr>
        <w:t>ll</w:t>
      </w:r>
      <w:r w:rsidRPr="0007005B">
        <w:rPr>
          <w:rFonts w:asciiTheme="minorHAnsi" w:eastAsia="Tahoma" w:hAnsiTheme="minorHAnsi" w:cstheme="minorHAnsi"/>
        </w:rPr>
        <w:t xml:space="preserve">y </w:t>
      </w:r>
      <w:r w:rsidRPr="0007005B">
        <w:rPr>
          <w:rFonts w:asciiTheme="minorHAnsi" w:eastAsia="Tahoma" w:hAnsiTheme="minorHAnsi" w:cstheme="minorHAnsi"/>
          <w:spacing w:val="4"/>
        </w:rPr>
        <w:t>co</w:t>
      </w:r>
      <w:r w:rsidRPr="0007005B">
        <w:rPr>
          <w:rFonts w:asciiTheme="minorHAnsi" w:eastAsia="Tahoma" w:hAnsiTheme="minorHAnsi" w:cstheme="minorHAnsi"/>
          <w:spacing w:val="5"/>
        </w:rPr>
        <w:t>mp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y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4"/>
        </w:rPr>
        <w:t>h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</w:rPr>
        <w:t>t</w:t>
      </w:r>
      <w:r w:rsidRPr="0007005B">
        <w:rPr>
          <w:rFonts w:asciiTheme="minorHAnsi" w:eastAsia="Tahoma" w:hAnsiTheme="minorHAnsi" w:cstheme="minorHAnsi"/>
          <w:spacing w:val="6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nv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</w:rPr>
        <w:t>n</w:t>
      </w:r>
      <w:r w:rsidRPr="0007005B">
        <w:rPr>
          <w:rFonts w:asciiTheme="minorHAnsi" w:eastAsia="Tahoma" w:hAnsiTheme="minorHAnsi" w:cstheme="minorHAnsi"/>
          <w:spacing w:val="6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7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pe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>pl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14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pr</w:t>
      </w:r>
      <w:r w:rsidRPr="0007005B">
        <w:rPr>
          <w:rFonts w:asciiTheme="minorHAnsi" w:eastAsia="Tahoma" w:hAnsiTheme="minorHAnsi" w:cstheme="minorHAnsi"/>
          <w:spacing w:val="4"/>
        </w:rPr>
        <w:t>ov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5"/>
        </w:rPr>
        <w:t>de</w:t>
      </w:r>
      <w:r w:rsidRPr="0007005B">
        <w:rPr>
          <w:rFonts w:asciiTheme="minorHAnsi" w:eastAsia="Tahoma" w:hAnsiTheme="minorHAnsi" w:cstheme="minorHAnsi"/>
        </w:rPr>
        <w:t xml:space="preserve">s 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</w:rPr>
        <w:t xml:space="preserve">n </w:t>
      </w:r>
      <w:r w:rsidRPr="0007005B">
        <w:rPr>
          <w:rFonts w:asciiTheme="minorHAnsi" w:eastAsia="Tahoma" w:hAnsiTheme="minorHAnsi" w:cstheme="minorHAnsi"/>
          <w:spacing w:val="4"/>
        </w:rPr>
        <w:t>hou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5"/>
        </w:rPr>
        <w:t xml:space="preserve"> t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g</w:t>
      </w:r>
      <w:r w:rsidRPr="0007005B">
        <w:rPr>
          <w:rFonts w:asciiTheme="minorHAnsi" w:eastAsia="Tahoma" w:hAnsiTheme="minorHAnsi" w:cstheme="minorHAnsi"/>
        </w:rPr>
        <w:t>.</w:t>
      </w:r>
    </w:p>
    <w:p w14:paraId="1D25DE7C" w14:textId="77777777" w:rsidR="003022D7" w:rsidRPr="0007005B" w:rsidRDefault="003022D7">
      <w:pPr>
        <w:spacing w:before="12" w:line="280" w:lineRule="exact"/>
        <w:rPr>
          <w:rFonts w:asciiTheme="minorHAnsi" w:hAnsiTheme="minorHAnsi" w:cstheme="minorHAnsi"/>
        </w:rPr>
      </w:pPr>
    </w:p>
    <w:p w14:paraId="50D5035A" w14:textId="77777777" w:rsidR="003022D7" w:rsidRPr="0007005B" w:rsidRDefault="0007005B">
      <w:pPr>
        <w:ind w:left="104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b/>
          <w:spacing w:val="3"/>
        </w:rPr>
        <w:t>Aca</w:t>
      </w:r>
      <w:r w:rsidRPr="0007005B">
        <w:rPr>
          <w:rFonts w:asciiTheme="minorHAnsi" w:eastAsia="Tahoma" w:hAnsiTheme="minorHAnsi" w:cstheme="minorHAnsi"/>
          <w:b/>
          <w:spacing w:val="4"/>
        </w:rPr>
        <w:t>de</w:t>
      </w:r>
      <w:r w:rsidRPr="0007005B">
        <w:rPr>
          <w:rFonts w:asciiTheme="minorHAnsi" w:eastAsia="Tahoma" w:hAnsiTheme="minorHAnsi" w:cstheme="minorHAnsi"/>
          <w:b/>
          <w:spacing w:val="2"/>
        </w:rPr>
        <w:t>mi</w:t>
      </w:r>
      <w:r w:rsidRPr="0007005B">
        <w:rPr>
          <w:rFonts w:asciiTheme="minorHAnsi" w:eastAsia="Tahoma" w:hAnsiTheme="minorHAnsi" w:cstheme="minorHAnsi"/>
          <w:b/>
        </w:rPr>
        <w:t>c</w:t>
      </w:r>
      <w:r w:rsidRPr="0007005B">
        <w:rPr>
          <w:rFonts w:asciiTheme="minorHAnsi" w:eastAsia="Tahoma" w:hAnsiTheme="minorHAnsi" w:cstheme="minorHAnsi"/>
          <w:b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b/>
          <w:spacing w:val="2"/>
        </w:rPr>
        <w:t>qu</w:t>
      </w:r>
      <w:r w:rsidRPr="0007005B">
        <w:rPr>
          <w:rFonts w:asciiTheme="minorHAnsi" w:eastAsia="Tahoma" w:hAnsiTheme="minorHAnsi" w:cstheme="minorHAnsi"/>
          <w:b/>
          <w:spacing w:val="5"/>
        </w:rPr>
        <w:t>a</w:t>
      </w:r>
      <w:r w:rsidRPr="0007005B">
        <w:rPr>
          <w:rFonts w:asciiTheme="minorHAnsi" w:eastAsia="Tahoma" w:hAnsiTheme="minorHAnsi" w:cstheme="minorHAnsi"/>
          <w:b/>
          <w:spacing w:val="2"/>
        </w:rPr>
        <w:t>li</w:t>
      </w:r>
      <w:r w:rsidRPr="0007005B">
        <w:rPr>
          <w:rFonts w:asciiTheme="minorHAnsi" w:eastAsia="Tahoma" w:hAnsiTheme="minorHAnsi" w:cstheme="minorHAnsi"/>
          <w:b/>
          <w:spacing w:val="5"/>
        </w:rPr>
        <w:t>f</w:t>
      </w:r>
      <w:r w:rsidRPr="0007005B">
        <w:rPr>
          <w:rFonts w:asciiTheme="minorHAnsi" w:eastAsia="Tahoma" w:hAnsiTheme="minorHAnsi" w:cstheme="minorHAnsi"/>
          <w:b/>
          <w:spacing w:val="2"/>
        </w:rPr>
        <w:t>i</w:t>
      </w:r>
      <w:r w:rsidRPr="0007005B">
        <w:rPr>
          <w:rFonts w:asciiTheme="minorHAnsi" w:eastAsia="Tahoma" w:hAnsiTheme="minorHAnsi" w:cstheme="minorHAnsi"/>
          <w:b/>
          <w:spacing w:val="3"/>
        </w:rPr>
        <w:t>c</w:t>
      </w:r>
      <w:r w:rsidRPr="0007005B">
        <w:rPr>
          <w:rFonts w:asciiTheme="minorHAnsi" w:eastAsia="Tahoma" w:hAnsiTheme="minorHAnsi" w:cstheme="minorHAnsi"/>
          <w:b/>
          <w:spacing w:val="5"/>
        </w:rPr>
        <w:t>a</w:t>
      </w:r>
      <w:r w:rsidRPr="0007005B">
        <w:rPr>
          <w:rFonts w:asciiTheme="minorHAnsi" w:eastAsia="Tahoma" w:hAnsiTheme="minorHAnsi" w:cstheme="minorHAnsi"/>
          <w:b/>
          <w:spacing w:val="1"/>
        </w:rPr>
        <w:t>t</w:t>
      </w:r>
      <w:r w:rsidRPr="0007005B">
        <w:rPr>
          <w:rFonts w:asciiTheme="minorHAnsi" w:eastAsia="Tahoma" w:hAnsiTheme="minorHAnsi" w:cstheme="minorHAnsi"/>
          <w:b/>
          <w:spacing w:val="4"/>
        </w:rPr>
        <w:t>io</w:t>
      </w:r>
      <w:r w:rsidRPr="0007005B">
        <w:rPr>
          <w:rFonts w:asciiTheme="minorHAnsi" w:eastAsia="Tahoma" w:hAnsiTheme="minorHAnsi" w:cstheme="minorHAnsi"/>
          <w:b/>
          <w:spacing w:val="2"/>
        </w:rPr>
        <w:t>n</w:t>
      </w:r>
      <w:r w:rsidRPr="0007005B">
        <w:rPr>
          <w:rFonts w:asciiTheme="minorHAnsi" w:eastAsia="Tahoma" w:hAnsiTheme="minorHAnsi" w:cstheme="minorHAnsi"/>
          <w:b/>
        </w:rPr>
        <w:t>s</w:t>
      </w:r>
    </w:p>
    <w:p w14:paraId="16EE7867" w14:textId="77777777" w:rsidR="003022D7" w:rsidRPr="0007005B" w:rsidRDefault="0007005B">
      <w:pPr>
        <w:spacing w:before="49"/>
        <w:ind w:left="104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spacing w:val="3"/>
        </w:rPr>
        <w:t>B</w:t>
      </w:r>
      <w:r w:rsidRPr="0007005B">
        <w:rPr>
          <w:rFonts w:asciiTheme="minorHAnsi" w:eastAsia="Tahoma" w:hAnsiTheme="minorHAnsi" w:cstheme="minorHAnsi"/>
        </w:rPr>
        <w:t>A</w:t>
      </w:r>
      <w:r w:rsidRPr="0007005B">
        <w:rPr>
          <w:rFonts w:asciiTheme="minorHAnsi" w:eastAsia="Tahoma" w:hAnsiTheme="minorHAnsi" w:cstheme="minorHAnsi"/>
          <w:spacing w:val="3"/>
        </w:rPr>
        <w:t xml:space="preserve"> (</w:t>
      </w:r>
      <w:r w:rsidRPr="0007005B">
        <w:rPr>
          <w:rFonts w:asciiTheme="minorHAnsi" w:eastAsia="Tahoma" w:hAnsiTheme="minorHAnsi" w:cstheme="minorHAnsi"/>
          <w:spacing w:val="2"/>
        </w:rPr>
        <w:t>Ho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</w:rPr>
        <w:t>)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cco</w:t>
      </w:r>
      <w:r w:rsidRPr="0007005B">
        <w:rPr>
          <w:rFonts w:asciiTheme="minorHAnsi" w:eastAsia="Tahoma" w:hAnsiTheme="minorHAnsi" w:cstheme="minorHAnsi"/>
          <w:spacing w:val="1"/>
        </w:rPr>
        <w:t>un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-5"/>
        </w:rPr>
        <w:t xml:space="preserve"> </w:t>
      </w:r>
      <w:r w:rsidRPr="0007005B">
        <w:rPr>
          <w:rFonts w:asciiTheme="minorHAnsi" w:eastAsia="Tahoma" w:hAnsiTheme="minorHAnsi" w:cstheme="minorHAnsi"/>
        </w:rPr>
        <w:t>&amp;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F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</w:rPr>
        <w:t xml:space="preserve">e      </w:t>
      </w:r>
      <w:r w:rsidRPr="0007005B">
        <w:rPr>
          <w:rFonts w:asciiTheme="minorHAnsi" w:eastAsia="Tahoma" w:hAnsiTheme="minorHAnsi" w:cstheme="minorHAnsi"/>
          <w:spacing w:val="18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2:1</w:t>
      </w:r>
    </w:p>
    <w:p w14:paraId="558DBFB0" w14:textId="77777777" w:rsidR="003022D7" w:rsidRPr="0007005B" w:rsidRDefault="003022D7">
      <w:pPr>
        <w:spacing w:before="7" w:line="120" w:lineRule="exact"/>
        <w:rPr>
          <w:rFonts w:asciiTheme="minorHAnsi" w:hAnsiTheme="minorHAnsi" w:cstheme="minorHAnsi"/>
        </w:rPr>
      </w:pPr>
    </w:p>
    <w:p w14:paraId="39FFAC96" w14:textId="77777777" w:rsidR="003022D7" w:rsidRPr="0007005B" w:rsidRDefault="003022D7">
      <w:pPr>
        <w:spacing w:line="200" w:lineRule="exact"/>
        <w:rPr>
          <w:rFonts w:asciiTheme="minorHAnsi" w:hAnsiTheme="minorHAnsi" w:cstheme="minorHAnsi"/>
        </w:rPr>
      </w:pPr>
    </w:p>
    <w:p w14:paraId="208CD4AE" w14:textId="77777777" w:rsidR="003022D7" w:rsidRPr="0007005B" w:rsidRDefault="0007005B">
      <w:pPr>
        <w:ind w:left="104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</w:rPr>
        <w:t>’</w:t>
      </w:r>
      <w:r w:rsidRPr="0007005B">
        <w:rPr>
          <w:rFonts w:asciiTheme="minorHAnsi" w:eastAsia="Tahoma" w:hAnsiTheme="minorHAnsi" w:cstheme="minorHAnsi"/>
          <w:spacing w:val="5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L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1"/>
        </w:rPr>
        <w:t>v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ls</w:t>
      </w:r>
      <w:r w:rsidRPr="0007005B">
        <w:rPr>
          <w:rFonts w:asciiTheme="minorHAnsi" w:eastAsia="Tahoma" w:hAnsiTheme="minorHAnsi" w:cstheme="minorHAnsi"/>
        </w:rPr>
        <w:t xml:space="preserve">: </w:t>
      </w:r>
      <w:r w:rsidRPr="0007005B">
        <w:rPr>
          <w:rFonts w:asciiTheme="minorHAnsi" w:eastAsia="Tahoma" w:hAnsiTheme="minorHAnsi" w:cstheme="minorHAnsi"/>
          <w:spacing w:val="3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M</w:t>
      </w:r>
      <w:r w:rsidRPr="0007005B">
        <w:rPr>
          <w:rFonts w:asciiTheme="minorHAnsi" w:eastAsia="Tahoma" w:hAnsiTheme="minorHAnsi" w:cstheme="minorHAnsi"/>
          <w:spacing w:val="1"/>
        </w:rPr>
        <w:t>a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1"/>
        </w:rPr>
        <w:t>h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(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</w:rPr>
        <w:t xml:space="preserve">) 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2"/>
        </w:rPr>
        <w:t>gl</w:t>
      </w:r>
      <w:r w:rsidRPr="0007005B">
        <w:rPr>
          <w:rFonts w:asciiTheme="minorHAnsi" w:eastAsia="Tahoma" w:hAnsiTheme="minorHAnsi" w:cstheme="minorHAnsi"/>
        </w:rPr>
        <w:t>i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</w:rPr>
        <w:t>h</w:t>
      </w:r>
      <w:r w:rsidRPr="0007005B">
        <w:rPr>
          <w:rFonts w:asciiTheme="minorHAnsi" w:eastAsia="Tahoma" w:hAnsiTheme="minorHAnsi" w:cstheme="minorHAnsi"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(B</w:t>
      </w:r>
      <w:r w:rsidRPr="0007005B">
        <w:rPr>
          <w:rFonts w:asciiTheme="minorHAnsi" w:eastAsia="Tahoma" w:hAnsiTheme="minorHAnsi" w:cstheme="minorHAnsi"/>
        </w:rPr>
        <w:t xml:space="preserve">) </w:t>
      </w:r>
      <w:r w:rsidRPr="0007005B">
        <w:rPr>
          <w:rFonts w:asciiTheme="minorHAnsi" w:eastAsia="Tahoma" w:hAnsiTheme="minorHAnsi" w:cstheme="minorHAnsi"/>
          <w:spacing w:val="5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G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ogr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p</w:t>
      </w:r>
      <w:r w:rsidRPr="0007005B">
        <w:rPr>
          <w:rFonts w:asciiTheme="minorHAnsi" w:eastAsia="Tahoma" w:hAnsiTheme="minorHAnsi" w:cstheme="minorHAnsi"/>
          <w:spacing w:val="1"/>
        </w:rPr>
        <w:t>h</w:t>
      </w:r>
      <w:r w:rsidRPr="0007005B">
        <w:rPr>
          <w:rFonts w:asciiTheme="minorHAnsi" w:eastAsia="Tahoma" w:hAnsiTheme="minorHAnsi" w:cstheme="minorHAnsi"/>
        </w:rPr>
        <w:t>y</w:t>
      </w:r>
      <w:r w:rsidRPr="0007005B">
        <w:rPr>
          <w:rFonts w:asciiTheme="minorHAnsi" w:eastAsia="Tahoma" w:hAnsiTheme="minorHAnsi" w:cstheme="minorHAnsi"/>
          <w:spacing w:val="-4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(C</w:t>
      </w:r>
      <w:r w:rsidRPr="0007005B">
        <w:rPr>
          <w:rFonts w:asciiTheme="minorHAnsi" w:eastAsia="Tahoma" w:hAnsiTheme="minorHAnsi" w:cstheme="minorHAnsi"/>
        </w:rPr>
        <w:t>)</w:t>
      </w:r>
    </w:p>
    <w:p w14:paraId="55C7D70D" w14:textId="77777777" w:rsidR="003022D7" w:rsidRPr="0007005B" w:rsidRDefault="003022D7">
      <w:pPr>
        <w:spacing w:before="7" w:line="120" w:lineRule="exact"/>
        <w:rPr>
          <w:rFonts w:asciiTheme="minorHAnsi" w:hAnsiTheme="minorHAnsi" w:cstheme="minorHAnsi"/>
        </w:rPr>
      </w:pPr>
    </w:p>
    <w:p w14:paraId="6E91DE45" w14:textId="77777777" w:rsidR="003022D7" w:rsidRPr="0007005B" w:rsidRDefault="003022D7">
      <w:pPr>
        <w:spacing w:line="200" w:lineRule="exact"/>
        <w:rPr>
          <w:rFonts w:asciiTheme="minorHAnsi" w:hAnsiTheme="minorHAnsi" w:cstheme="minorHAnsi"/>
        </w:rPr>
      </w:pPr>
    </w:p>
    <w:p w14:paraId="6D08E105" w14:textId="77777777" w:rsidR="003022D7" w:rsidRPr="0007005B" w:rsidRDefault="0007005B">
      <w:pPr>
        <w:ind w:left="104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b/>
          <w:spacing w:val="3"/>
        </w:rPr>
        <w:t>A</w:t>
      </w:r>
      <w:r w:rsidRPr="0007005B">
        <w:rPr>
          <w:rFonts w:asciiTheme="minorHAnsi" w:eastAsia="Tahoma" w:hAnsiTheme="minorHAnsi" w:cstheme="minorHAnsi"/>
          <w:b/>
          <w:spacing w:val="2"/>
        </w:rPr>
        <w:t>r</w:t>
      </w:r>
      <w:r w:rsidRPr="0007005B">
        <w:rPr>
          <w:rFonts w:asciiTheme="minorHAnsi" w:eastAsia="Tahoma" w:hAnsiTheme="minorHAnsi" w:cstheme="minorHAnsi"/>
          <w:b/>
          <w:spacing w:val="4"/>
        </w:rPr>
        <w:t>e</w:t>
      </w:r>
      <w:r w:rsidRPr="0007005B">
        <w:rPr>
          <w:rFonts w:asciiTheme="minorHAnsi" w:eastAsia="Tahoma" w:hAnsiTheme="minorHAnsi" w:cstheme="minorHAnsi"/>
          <w:b/>
          <w:spacing w:val="3"/>
        </w:rPr>
        <w:t>a</w:t>
      </w:r>
      <w:r w:rsidRPr="0007005B">
        <w:rPr>
          <w:rFonts w:asciiTheme="minorHAnsi" w:eastAsia="Tahoma" w:hAnsiTheme="minorHAnsi" w:cstheme="minorHAnsi"/>
          <w:b/>
        </w:rPr>
        <w:t>s</w:t>
      </w:r>
      <w:r w:rsidRPr="0007005B">
        <w:rPr>
          <w:rFonts w:asciiTheme="minorHAnsi" w:eastAsia="Tahoma" w:hAnsiTheme="minorHAnsi" w:cstheme="minorHAnsi"/>
          <w:b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b/>
          <w:spacing w:val="2"/>
        </w:rPr>
        <w:t>o</w:t>
      </w:r>
      <w:r w:rsidRPr="0007005B">
        <w:rPr>
          <w:rFonts w:asciiTheme="minorHAnsi" w:eastAsia="Tahoma" w:hAnsiTheme="minorHAnsi" w:cstheme="minorHAnsi"/>
          <w:b/>
        </w:rPr>
        <w:t>f</w:t>
      </w:r>
      <w:r w:rsidRPr="0007005B">
        <w:rPr>
          <w:rFonts w:asciiTheme="minorHAnsi" w:eastAsia="Tahoma" w:hAnsiTheme="minorHAnsi" w:cstheme="minorHAnsi"/>
          <w:b/>
          <w:spacing w:val="7"/>
        </w:rPr>
        <w:t xml:space="preserve"> </w:t>
      </w:r>
      <w:r w:rsidRPr="0007005B">
        <w:rPr>
          <w:rFonts w:asciiTheme="minorHAnsi" w:eastAsia="Tahoma" w:hAnsiTheme="minorHAnsi" w:cstheme="minorHAnsi"/>
          <w:b/>
          <w:spacing w:val="1"/>
        </w:rPr>
        <w:t>e</w:t>
      </w:r>
      <w:r w:rsidRPr="0007005B">
        <w:rPr>
          <w:rFonts w:asciiTheme="minorHAnsi" w:eastAsia="Tahoma" w:hAnsiTheme="minorHAnsi" w:cstheme="minorHAnsi"/>
          <w:b/>
          <w:spacing w:val="4"/>
        </w:rPr>
        <w:t>xp</w:t>
      </w:r>
      <w:r w:rsidRPr="0007005B">
        <w:rPr>
          <w:rFonts w:asciiTheme="minorHAnsi" w:eastAsia="Tahoma" w:hAnsiTheme="minorHAnsi" w:cstheme="minorHAnsi"/>
          <w:b/>
          <w:spacing w:val="1"/>
        </w:rPr>
        <w:t>e</w:t>
      </w:r>
      <w:r w:rsidRPr="0007005B">
        <w:rPr>
          <w:rFonts w:asciiTheme="minorHAnsi" w:eastAsia="Tahoma" w:hAnsiTheme="minorHAnsi" w:cstheme="minorHAnsi"/>
          <w:b/>
          <w:spacing w:val="5"/>
        </w:rPr>
        <w:t>r</w:t>
      </w:r>
      <w:r w:rsidRPr="0007005B">
        <w:rPr>
          <w:rFonts w:asciiTheme="minorHAnsi" w:eastAsia="Tahoma" w:hAnsiTheme="minorHAnsi" w:cstheme="minorHAnsi"/>
          <w:b/>
          <w:spacing w:val="1"/>
        </w:rPr>
        <w:t>t</w:t>
      </w:r>
      <w:r w:rsidRPr="0007005B">
        <w:rPr>
          <w:rFonts w:asciiTheme="minorHAnsi" w:eastAsia="Tahoma" w:hAnsiTheme="minorHAnsi" w:cstheme="minorHAnsi"/>
          <w:b/>
          <w:spacing w:val="2"/>
        </w:rPr>
        <w:t>i</w:t>
      </w:r>
      <w:r w:rsidRPr="0007005B">
        <w:rPr>
          <w:rFonts w:asciiTheme="minorHAnsi" w:eastAsia="Tahoma" w:hAnsiTheme="minorHAnsi" w:cstheme="minorHAnsi"/>
          <w:b/>
          <w:spacing w:val="5"/>
        </w:rPr>
        <w:t>s</w:t>
      </w:r>
      <w:r w:rsidRPr="0007005B">
        <w:rPr>
          <w:rFonts w:asciiTheme="minorHAnsi" w:eastAsia="Tahoma" w:hAnsiTheme="minorHAnsi" w:cstheme="minorHAnsi"/>
          <w:b/>
        </w:rPr>
        <w:t>e</w:t>
      </w:r>
    </w:p>
    <w:p w14:paraId="08AD62A6" w14:textId="77777777" w:rsidR="003022D7" w:rsidRPr="0007005B" w:rsidRDefault="0007005B">
      <w:pPr>
        <w:spacing w:before="49" w:line="287" w:lineRule="auto"/>
        <w:ind w:left="104" w:right="450"/>
        <w:rPr>
          <w:rFonts w:asciiTheme="minorHAnsi" w:eastAsia="Tahoma" w:hAnsiTheme="minorHAnsi" w:cstheme="minorHAnsi"/>
        </w:rPr>
      </w:pPr>
      <w:r w:rsidRPr="0007005B">
        <w:rPr>
          <w:rFonts w:asciiTheme="minorHAnsi" w:hAnsiTheme="minorHAnsi" w:cstheme="minorHAnsi"/>
        </w:rPr>
        <w:pict w14:anchorId="2F1B55E1">
          <v:group id="_x0000_s1057" style="position:absolute;left:0;text-align:left;margin-left:331.25pt;margin-top:32.05pt;width:9.6pt;height:41.3pt;z-index:-251660288;mso-position-horizontal-relative:page" coordorigin="6625,641" coordsize="192,826">
            <v:shape id="_x0000_s1060" type="#_x0000_t75" style="position:absolute;left:6625;top:641;width:192;height:245">
              <v:imagedata r:id="rId5" o:title=""/>
            </v:shape>
            <v:shape id="_x0000_s1059" type="#_x0000_t75" style="position:absolute;left:6625;top:931;width:192;height:245">
              <v:imagedata r:id="rId5" o:title=""/>
            </v:shape>
            <v:shape id="_x0000_s1058" type="#_x0000_t75" style="position:absolute;left:6625;top:1221;width:192;height:245">
              <v:imagedata r:id="rId5" o:title=""/>
            </v:shape>
            <w10:wrap anchorx="page"/>
          </v:group>
        </w:pict>
      </w:r>
      <w:r w:rsidRPr="0007005B">
        <w:rPr>
          <w:rFonts w:asciiTheme="minorHAnsi" w:eastAsia="Tahoma" w:hAnsiTheme="minorHAnsi" w:cstheme="minorHAnsi"/>
          <w:spacing w:val="2"/>
        </w:rPr>
        <w:t>B</w:t>
      </w:r>
      <w:r w:rsidRPr="0007005B">
        <w:rPr>
          <w:rFonts w:asciiTheme="minorHAnsi" w:eastAsia="Tahoma" w:hAnsiTheme="minorHAnsi" w:cstheme="minorHAnsi"/>
          <w:spacing w:val="1"/>
        </w:rPr>
        <w:t>u</w:t>
      </w:r>
      <w:r w:rsidRPr="0007005B">
        <w:rPr>
          <w:rFonts w:asciiTheme="minorHAnsi" w:eastAsia="Tahoma" w:hAnsiTheme="minorHAnsi" w:cstheme="minorHAnsi"/>
          <w:spacing w:val="2"/>
        </w:rPr>
        <w:t>si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-4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d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1"/>
        </w:rPr>
        <w:t>v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lop</w:t>
      </w:r>
      <w:r w:rsidRPr="0007005B">
        <w:rPr>
          <w:rFonts w:asciiTheme="minorHAnsi" w:eastAsia="Tahoma" w:hAnsiTheme="minorHAnsi" w:cstheme="minorHAnsi"/>
          <w:spacing w:val="3"/>
        </w:rPr>
        <w:t>me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 xml:space="preserve">t             </w:t>
      </w:r>
      <w:r w:rsidRPr="0007005B">
        <w:rPr>
          <w:rFonts w:asciiTheme="minorHAnsi" w:eastAsia="Tahoma" w:hAnsiTheme="minorHAnsi" w:cstheme="minorHAnsi"/>
          <w:spacing w:val="2"/>
        </w:rPr>
        <w:t xml:space="preserve"> Br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 xml:space="preserve">d 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w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</w:rPr>
        <w:t xml:space="preserve">s 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cco</w:t>
      </w:r>
      <w:r w:rsidRPr="0007005B">
        <w:rPr>
          <w:rFonts w:asciiTheme="minorHAnsi" w:eastAsia="Tahoma" w:hAnsiTheme="minorHAnsi" w:cstheme="minorHAnsi"/>
          <w:spacing w:val="1"/>
        </w:rPr>
        <w:t>un</w:t>
      </w:r>
      <w:r w:rsidRPr="0007005B">
        <w:rPr>
          <w:rFonts w:asciiTheme="minorHAnsi" w:eastAsia="Tahoma" w:hAnsiTheme="minorHAnsi" w:cstheme="minorHAnsi"/>
        </w:rPr>
        <w:t>t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ma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g</w:t>
      </w:r>
      <w:r w:rsidRPr="0007005B">
        <w:rPr>
          <w:rFonts w:asciiTheme="minorHAnsi" w:eastAsia="Tahoma" w:hAnsiTheme="minorHAnsi" w:cstheme="minorHAnsi"/>
          <w:spacing w:val="3"/>
        </w:rPr>
        <w:t>eme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 xml:space="preserve">t             </w:t>
      </w:r>
      <w:r w:rsidRPr="0007005B">
        <w:rPr>
          <w:rFonts w:asciiTheme="minorHAnsi" w:eastAsia="Tahoma" w:hAnsiTheme="minorHAnsi" w:cstheme="minorHAnsi"/>
          <w:spacing w:val="42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Co</w:t>
      </w:r>
      <w:r w:rsidRPr="0007005B">
        <w:rPr>
          <w:rFonts w:asciiTheme="minorHAnsi" w:eastAsia="Tahoma" w:hAnsiTheme="minorHAnsi" w:cstheme="minorHAnsi"/>
          <w:spacing w:val="2"/>
        </w:rPr>
        <w:t>l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lli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 xml:space="preserve">g </w:t>
      </w:r>
      <w:r w:rsidRPr="0007005B">
        <w:rPr>
          <w:rFonts w:asciiTheme="minorHAnsi" w:eastAsia="Tahoma" w:hAnsiTheme="minorHAnsi" w:cstheme="minorHAnsi"/>
          <w:spacing w:val="3"/>
        </w:rPr>
        <w:t>P</w:t>
      </w:r>
      <w:r w:rsidRPr="0007005B">
        <w:rPr>
          <w:rFonts w:asciiTheme="minorHAnsi" w:eastAsia="Tahoma" w:hAnsiTheme="minorHAnsi" w:cstheme="minorHAnsi"/>
          <w:spacing w:val="2"/>
        </w:rPr>
        <w:t>rod</w:t>
      </w:r>
      <w:r w:rsidRPr="0007005B">
        <w:rPr>
          <w:rFonts w:asciiTheme="minorHAnsi" w:eastAsia="Tahoma" w:hAnsiTheme="minorHAnsi" w:cstheme="minorHAnsi"/>
          <w:spacing w:val="1"/>
        </w:rPr>
        <w:t>u</w:t>
      </w: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</w:rPr>
        <w:t>t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d</w:t>
      </w:r>
      <w:r w:rsidRPr="0007005B">
        <w:rPr>
          <w:rFonts w:asciiTheme="minorHAnsi" w:eastAsia="Tahoma" w:hAnsiTheme="minorHAnsi" w:cstheme="minorHAnsi"/>
          <w:spacing w:val="3"/>
        </w:rPr>
        <w:t>em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</w:rPr>
        <w:t>t</w:t>
      </w:r>
      <w:r w:rsidRPr="0007005B">
        <w:rPr>
          <w:rFonts w:asciiTheme="minorHAnsi" w:eastAsia="Tahoma" w:hAnsiTheme="minorHAnsi" w:cstheme="minorHAnsi"/>
          <w:spacing w:val="2"/>
        </w:rPr>
        <w:t>io</w:t>
      </w:r>
      <w:r w:rsidRPr="0007005B">
        <w:rPr>
          <w:rFonts w:asciiTheme="minorHAnsi" w:eastAsia="Tahoma" w:hAnsiTheme="minorHAnsi" w:cstheme="minorHAnsi"/>
        </w:rPr>
        <w:t xml:space="preserve">n            </w:t>
      </w:r>
      <w:r w:rsidRPr="0007005B">
        <w:rPr>
          <w:rFonts w:asciiTheme="minorHAnsi" w:eastAsia="Tahoma" w:hAnsiTheme="minorHAnsi" w:cstheme="minorHAnsi"/>
          <w:spacing w:val="16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M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g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pi</w:t>
      </w:r>
      <w:r w:rsidRPr="0007005B">
        <w:rPr>
          <w:rFonts w:asciiTheme="minorHAnsi" w:eastAsia="Tahoma" w:hAnsiTheme="minorHAnsi" w:cstheme="minorHAnsi"/>
        </w:rPr>
        <w:t>p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li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</w:rPr>
        <w:t>s</w:t>
      </w:r>
    </w:p>
    <w:p w14:paraId="7EAE2815" w14:textId="77777777" w:rsidR="003022D7" w:rsidRPr="0007005B" w:rsidRDefault="003022D7">
      <w:pPr>
        <w:spacing w:before="12" w:line="280" w:lineRule="exact"/>
        <w:rPr>
          <w:rFonts w:asciiTheme="minorHAnsi" w:hAnsiTheme="minorHAnsi" w:cstheme="minorHAnsi"/>
        </w:rPr>
      </w:pPr>
    </w:p>
    <w:p w14:paraId="7A44AD27" w14:textId="77777777" w:rsidR="003022D7" w:rsidRPr="0007005B" w:rsidRDefault="0007005B">
      <w:pPr>
        <w:ind w:left="104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b/>
          <w:spacing w:val="4"/>
        </w:rPr>
        <w:t>W</w:t>
      </w:r>
      <w:r w:rsidRPr="0007005B">
        <w:rPr>
          <w:rFonts w:asciiTheme="minorHAnsi" w:eastAsia="Tahoma" w:hAnsiTheme="minorHAnsi" w:cstheme="minorHAnsi"/>
          <w:b/>
          <w:spacing w:val="2"/>
        </w:rPr>
        <w:t>or</w:t>
      </w:r>
      <w:r w:rsidRPr="0007005B">
        <w:rPr>
          <w:rFonts w:asciiTheme="minorHAnsi" w:eastAsia="Tahoma" w:hAnsiTheme="minorHAnsi" w:cstheme="minorHAnsi"/>
          <w:b/>
        </w:rPr>
        <w:t>k</w:t>
      </w:r>
      <w:r w:rsidRPr="0007005B">
        <w:rPr>
          <w:rFonts w:asciiTheme="minorHAnsi" w:eastAsia="Tahoma" w:hAnsiTheme="minorHAnsi" w:cstheme="minorHAnsi"/>
          <w:b/>
          <w:spacing w:val="3"/>
        </w:rPr>
        <w:t xml:space="preserve"> </w:t>
      </w:r>
      <w:r w:rsidRPr="0007005B">
        <w:rPr>
          <w:rFonts w:asciiTheme="minorHAnsi" w:eastAsia="Tahoma" w:hAnsiTheme="minorHAnsi" w:cstheme="minorHAnsi"/>
          <w:b/>
          <w:spacing w:val="1"/>
        </w:rPr>
        <w:t>e</w:t>
      </w:r>
      <w:r w:rsidRPr="0007005B">
        <w:rPr>
          <w:rFonts w:asciiTheme="minorHAnsi" w:eastAsia="Tahoma" w:hAnsiTheme="minorHAnsi" w:cstheme="minorHAnsi"/>
          <w:b/>
          <w:spacing w:val="4"/>
        </w:rPr>
        <w:t>xp</w:t>
      </w:r>
      <w:r w:rsidRPr="0007005B">
        <w:rPr>
          <w:rFonts w:asciiTheme="minorHAnsi" w:eastAsia="Tahoma" w:hAnsiTheme="minorHAnsi" w:cstheme="minorHAnsi"/>
          <w:b/>
          <w:spacing w:val="1"/>
        </w:rPr>
        <w:t>e</w:t>
      </w:r>
      <w:r w:rsidRPr="0007005B">
        <w:rPr>
          <w:rFonts w:asciiTheme="minorHAnsi" w:eastAsia="Tahoma" w:hAnsiTheme="minorHAnsi" w:cstheme="minorHAnsi"/>
          <w:b/>
          <w:spacing w:val="5"/>
        </w:rPr>
        <w:t>r</w:t>
      </w:r>
      <w:r w:rsidRPr="0007005B">
        <w:rPr>
          <w:rFonts w:asciiTheme="minorHAnsi" w:eastAsia="Tahoma" w:hAnsiTheme="minorHAnsi" w:cstheme="minorHAnsi"/>
          <w:b/>
          <w:spacing w:val="2"/>
        </w:rPr>
        <w:t>i</w:t>
      </w:r>
      <w:r w:rsidRPr="0007005B">
        <w:rPr>
          <w:rFonts w:asciiTheme="minorHAnsi" w:eastAsia="Tahoma" w:hAnsiTheme="minorHAnsi" w:cstheme="minorHAnsi"/>
          <w:b/>
          <w:spacing w:val="4"/>
        </w:rPr>
        <w:t>e</w:t>
      </w:r>
      <w:r w:rsidRPr="0007005B">
        <w:rPr>
          <w:rFonts w:asciiTheme="minorHAnsi" w:eastAsia="Tahoma" w:hAnsiTheme="minorHAnsi" w:cstheme="minorHAnsi"/>
          <w:b/>
          <w:spacing w:val="2"/>
        </w:rPr>
        <w:t>n</w:t>
      </w:r>
      <w:r w:rsidRPr="0007005B">
        <w:rPr>
          <w:rFonts w:asciiTheme="minorHAnsi" w:eastAsia="Tahoma" w:hAnsiTheme="minorHAnsi" w:cstheme="minorHAnsi"/>
          <w:b/>
          <w:spacing w:val="5"/>
        </w:rPr>
        <w:t>c</w:t>
      </w:r>
      <w:r w:rsidRPr="0007005B">
        <w:rPr>
          <w:rFonts w:asciiTheme="minorHAnsi" w:eastAsia="Tahoma" w:hAnsiTheme="minorHAnsi" w:cstheme="minorHAnsi"/>
          <w:b/>
        </w:rPr>
        <w:t>e</w:t>
      </w:r>
    </w:p>
    <w:p w14:paraId="37B3B75E" w14:textId="77777777" w:rsidR="003022D7" w:rsidRPr="0007005B" w:rsidRDefault="0007005B">
      <w:pPr>
        <w:spacing w:before="49"/>
        <w:ind w:left="104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b/>
          <w:spacing w:val="2"/>
        </w:rPr>
        <w:t>B</w:t>
      </w:r>
      <w:r w:rsidRPr="0007005B">
        <w:rPr>
          <w:rFonts w:asciiTheme="minorHAnsi" w:eastAsia="Tahoma" w:hAnsiTheme="minorHAnsi" w:cstheme="minorHAnsi"/>
          <w:b/>
          <w:spacing w:val="1"/>
        </w:rPr>
        <w:t>U</w:t>
      </w:r>
      <w:r w:rsidRPr="0007005B">
        <w:rPr>
          <w:rFonts w:asciiTheme="minorHAnsi" w:eastAsia="Tahoma" w:hAnsiTheme="minorHAnsi" w:cstheme="minorHAnsi"/>
          <w:b/>
          <w:spacing w:val="6"/>
        </w:rPr>
        <w:t>S</w:t>
      </w:r>
      <w:r w:rsidRPr="0007005B">
        <w:rPr>
          <w:rFonts w:asciiTheme="minorHAnsi" w:eastAsia="Tahoma" w:hAnsiTheme="minorHAnsi" w:cstheme="minorHAnsi"/>
          <w:b/>
          <w:spacing w:val="2"/>
        </w:rPr>
        <w:t>I</w:t>
      </w:r>
      <w:r w:rsidRPr="0007005B">
        <w:rPr>
          <w:rFonts w:asciiTheme="minorHAnsi" w:eastAsia="Tahoma" w:hAnsiTheme="minorHAnsi" w:cstheme="minorHAnsi"/>
          <w:b/>
          <w:spacing w:val="5"/>
        </w:rPr>
        <w:t>N</w:t>
      </w:r>
      <w:r w:rsidRPr="0007005B">
        <w:rPr>
          <w:rFonts w:asciiTheme="minorHAnsi" w:eastAsia="Tahoma" w:hAnsiTheme="minorHAnsi" w:cstheme="minorHAnsi"/>
          <w:b/>
          <w:spacing w:val="2"/>
        </w:rPr>
        <w:t>E</w:t>
      </w:r>
      <w:r w:rsidRPr="0007005B">
        <w:rPr>
          <w:rFonts w:asciiTheme="minorHAnsi" w:eastAsia="Tahoma" w:hAnsiTheme="minorHAnsi" w:cstheme="minorHAnsi"/>
          <w:b/>
          <w:spacing w:val="3"/>
        </w:rPr>
        <w:t>S</w:t>
      </w:r>
      <w:r w:rsidRPr="0007005B">
        <w:rPr>
          <w:rFonts w:asciiTheme="minorHAnsi" w:eastAsia="Tahoma" w:hAnsiTheme="minorHAnsi" w:cstheme="minorHAnsi"/>
          <w:b/>
        </w:rPr>
        <w:t>S</w:t>
      </w:r>
      <w:r w:rsidRPr="0007005B">
        <w:rPr>
          <w:rFonts w:asciiTheme="minorHAnsi" w:eastAsia="Tahoma" w:hAnsiTheme="minorHAnsi" w:cstheme="minorHAnsi"/>
          <w:b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b/>
          <w:spacing w:val="3"/>
        </w:rPr>
        <w:t>D</w:t>
      </w:r>
      <w:r w:rsidRPr="0007005B">
        <w:rPr>
          <w:rFonts w:asciiTheme="minorHAnsi" w:eastAsia="Tahoma" w:hAnsiTheme="minorHAnsi" w:cstheme="minorHAnsi"/>
          <w:b/>
          <w:spacing w:val="5"/>
        </w:rPr>
        <w:t>E</w:t>
      </w:r>
      <w:r w:rsidRPr="0007005B">
        <w:rPr>
          <w:rFonts w:asciiTheme="minorHAnsi" w:eastAsia="Tahoma" w:hAnsiTheme="minorHAnsi" w:cstheme="minorHAnsi"/>
          <w:b/>
          <w:spacing w:val="2"/>
        </w:rPr>
        <w:t>VE</w:t>
      </w:r>
      <w:r w:rsidRPr="0007005B">
        <w:rPr>
          <w:rFonts w:asciiTheme="minorHAnsi" w:eastAsia="Tahoma" w:hAnsiTheme="minorHAnsi" w:cstheme="minorHAnsi"/>
          <w:b/>
          <w:spacing w:val="6"/>
        </w:rPr>
        <w:t>L</w:t>
      </w:r>
      <w:r w:rsidRPr="0007005B">
        <w:rPr>
          <w:rFonts w:asciiTheme="minorHAnsi" w:eastAsia="Tahoma" w:hAnsiTheme="minorHAnsi" w:cstheme="minorHAnsi"/>
          <w:b/>
          <w:spacing w:val="2"/>
        </w:rPr>
        <w:t>O</w:t>
      </w:r>
      <w:r w:rsidRPr="0007005B">
        <w:rPr>
          <w:rFonts w:asciiTheme="minorHAnsi" w:eastAsia="Tahoma" w:hAnsiTheme="minorHAnsi" w:cstheme="minorHAnsi"/>
          <w:b/>
          <w:spacing w:val="3"/>
        </w:rPr>
        <w:t>P</w:t>
      </w:r>
      <w:r w:rsidRPr="0007005B">
        <w:rPr>
          <w:rFonts w:asciiTheme="minorHAnsi" w:eastAsia="Tahoma" w:hAnsiTheme="minorHAnsi" w:cstheme="minorHAnsi"/>
          <w:b/>
          <w:spacing w:val="4"/>
        </w:rPr>
        <w:t>M</w:t>
      </w:r>
      <w:r w:rsidRPr="0007005B">
        <w:rPr>
          <w:rFonts w:asciiTheme="minorHAnsi" w:eastAsia="Tahoma" w:hAnsiTheme="minorHAnsi" w:cstheme="minorHAnsi"/>
          <w:b/>
          <w:spacing w:val="5"/>
        </w:rPr>
        <w:t>E</w:t>
      </w:r>
      <w:r w:rsidRPr="0007005B">
        <w:rPr>
          <w:rFonts w:asciiTheme="minorHAnsi" w:eastAsia="Tahoma" w:hAnsiTheme="minorHAnsi" w:cstheme="minorHAnsi"/>
          <w:b/>
          <w:spacing w:val="2"/>
        </w:rPr>
        <w:t>N</w:t>
      </w:r>
      <w:r w:rsidRPr="0007005B">
        <w:rPr>
          <w:rFonts w:asciiTheme="minorHAnsi" w:eastAsia="Tahoma" w:hAnsiTheme="minorHAnsi" w:cstheme="minorHAnsi"/>
          <w:b/>
        </w:rPr>
        <w:t>T</w:t>
      </w:r>
      <w:r w:rsidRPr="0007005B">
        <w:rPr>
          <w:rFonts w:asciiTheme="minorHAnsi" w:eastAsia="Tahoma" w:hAnsiTheme="minorHAnsi" w:cstheme="minorHAnsi"/>
          <w:b/>
          <w:spacing w:val="-5"/>
        </w:rPr>
        <w:t xml:space="preserve"> </w:t>
      </w:r>
      <w:r w:rsidRPr="0007005B">
        <w:rPr>
          <w:rFonts w:asciiTheme="minorHAnsi" w:eastAsia="Tahoma" w:hAnsiTheme="minorHAnsi" w:cstheme="minorHAnsi"/>
          <w:b/>
          <w:spacing w:val="2"/>
        </w:rPr>
        <w:t>E</w:t>
      </w:r>
      <w:r w:rsidRPr="0007005B">
        <w:rPr>
          <w:rFonts w:asciiTheme="minorHAnsi" w:eastAsia="Tahoma" w:hAnsiTheme="minorHAnsi" w:cstheme="minorHAnsi"/>
          <w:b/>
          <w:spacing w:val="5"/>
        </w:rPr>
        <w:t>XE</w:t>
      </w:r>
      <w:r w:rsidRPr="0007005B">
        <w:rPr>
          <w:rFonts w:asciiTheme="minorHAnsi" w:eastAsia="Tahoma" w:hAnsiTheme="minorHAnsi" w:cstheme="minorHAnsi"/>
          <w:b/>
          <w:spacing w:val="1"/>
        </w:rPr>
        <w:t>C</w:t>
      </w:r>
      <w:r w:rsidRPr="0007005B">
        <w:rPr>
          <w:rFonts w:asciiTheme="minorHAnsi" w:eastAsia="Tahoma" w:hAnsiTheme="minorHAnsi" w:cstheme="minorHAnsi"/>
          <w:b/>
          <w:spacing w:val="4"/>
        </w:rPr>
        <w:t>U</w:t>
      </w:r>
      <w:r w:rsidRPr="0007005B">
        <w:rPr>
          <w:rFonts w:asciiTheme="minorHAnsi" w:eastAsia="Tahoma" w:hAnsiTheme="minorHAnsi" w:cstheme="minorHAnsi"/>
          <w:b/>
          <w:spacing w:val="3"/>
        </w:rPr>
        <w:t>T</w:t>
      </w:r>
      <w:r w:rsidRPr="0007005B">
        <w:rPr>
          <w:rFonts w:asciiTheme="minorHAnsi" w:eastAsia="Tahoma" w:hAnsiTheme="minorHAnsi" w:cstheme="minorHAnsi"/>
          <w:b/>
          <w:spacing w:val="4"/>
        </w:rPr>
        <w:t>I</w:t>
      </w:r>
      <w:r w:rsidRPr="0007005B">
        <w:rPr>
          <w:rFonts w:asciiTheme="minorHAnsi" w:eastAsia="Tahoma" w:hAnsiTheme="minorHAnsi" w:cstheme="minorHAnsi"/>
          <w:b/>
          <w:spacing w:val="2"/>
        </w:rPr>
        <w:t>V</w:t>
      </w:r>
      <w:r w:rsidRPr="0007005B">
        <w:rPr>
          <w:rFonts w:asciiTheme="minorHAnsi" w:eastAsia="Tahoma" w:hAnsiTheme="minorHAnsi" w:cstheme="minorHAnsi"/>
          <w:b/>
        </w:rPr>
        <w:t>E</w:t>
      </w:r>
    </w:p>
    <w:p w14:paraId="048E50EB" w14:textId="77777777" w:rsidR="003022D7" w:rsidRPr="0007005B" w:rsidRDefault="0007005B">
      <w:pPr>
        <w:spacing w:before="36" w:line="286" w:lineRule="auto"/>
        <w:ind w:left="104" w:right="-36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spacing w:val="2"/>
          <w:w w:val="94"/>
        </w:rPr>
        <w:t>Ci</w:t>
      </w:r>
      <w:r w:rsidRPr="0007005B">
        <w:rPr>
          <w:rFonts w:asciiTheme="minorHAnsi" w:eastAsia="Tahoma" w:hAnsiTheme="minorHAnsi" w:cstheme="minorHAnsi"/>
          <w:spacing w:val="3"/>
          <w:w w:val="94"/>
        </w:rPr>
        <w:t>t</w:t>
      </w:r>
      <w:r w:rsidRPr="0007005B">
        <w:rPr>
          <w:rFonts w:asciiTheme="minorHAnsi" w:eastAsia="Tahoma" w:hAnsiTheme="minorHAnsi" w:cstheme="minorHAnsi"/>
          <w:spacing w:val="4"/>
          <w:w w:val="94"/>
        </w:rPr>
        <w:t>y</w:t>
      </w:r>
      <w:r w:rsidRPr="0007005B">
        <w:rPr>
          <w:rFonts w:asciiTheme="minorHAnsi" w:eastAsia="Tahoma" w:hAnsiTheme="minorHAnsi" w:cstheme="minorHAnsi"/>
          <w:spacing w:val="3"/>
          <w:w w:val="94"/>
        </w:rPr>
        <w:t>w</w:t>
      </w:r>
      <w:r w:rsidRPr="0007005B">
        <w:rPr>
          <w:rFonts w:asciiTheme="minorHAnsi" w:eastAsia="Tahoma" w:hAnsiTheme="minorHAnsi" w:cstheme="minorHAnsi"/>
          <w:spacing w:val="2"/>
          <w:w w:val="94"/>
        </w:rPr>
        <w:t>id</w:t>
      </w:r>
      <w:r w:rsidRPr="0007005B">
        <w:rPr>
          <w:rFonts w:asciiTheme="minorHAnsi" w:eastAsia="Tahoma" w:hAnsiTheme="minorHAnsi" w:cstheme="minorHAnsi"/>
          <w:w w:val="94"/>
        </w:rPr>
        <w:t>e</w:t>
      </w:r>
      <w:r w:rsidRPr="0007005B">
        <w:rPr>
          <w:rFonts w:asciiTheme="minorHAnsi" w:eastAsia="Tahoma" w:hAnsiTheme="minorHAnsi" w:cstheme="minorHAnsi"/>
          <w:spacing w:val="11"/>
          <w:w w:val="94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  <w:w w:val="94"/>
        </w:rPr>
        <w:t>M</w:t>
      </w:r>
      <w:r w:rsidRPr="0007005B">
        <w:rPr>
          <w:rFonts w:asciiTheme="minorHAnsi" w:eastAsia="Tahoma" w:hAnsiTheme="minorHAnsi" w:cstheme="minorHAnsi"/>
          <w:spacing w:val="3"/>
          <w:w w:val="94"/>
        </w:rPr>
        <w:t>a</w:t>
      </w:r>
      <w:r w:rsidRPr="0007005B">
        <w:rPr>
          <w:rFonts w:asciiTheme="minorHAnsi" w:eastAsia="Tahoma" w:hAnsiTheme="minorHAnsi" w:cstheme="minorHAnsi"/>
          <w:spacing w:val="5"/>
          <w:w w:val="94"/>
        </w:rPr>
        <w:t>r</w:t>
      </w:r>
      <w:r w:rsidRPr="0007005B">
        <w:rPr>
          <w:rFonts w:asciiTheme="minorHAnsi" w:eastAsia="Tahoma" w:hAnsiTheme="minorHAnsi" w:cstheme="minorHAnsi"/>
          <w:spacing w:val="1"/>
          <w:w w:val="94"/>
        </w:rPr>
        <w:t>k</w:t>
      </w:r>
      <w:r w:rsidRPr="0007005B">
        <w:rPr>
          <w:rFonts w:asciiTheme="minorHAnsi" w:eastAsia="Tahoma" w:hAnsiTheme="minorHAnsi" w:cstheme="minorHAnsi"/>
          <w:spacing w:val="3"/>
          <w:w w:val="94"/>
        </w:rPr>
        <w:t>e</w:t>
      </w:r>
      <w:r w:rsidRPr="0007005B">
        <w:rPr>
          <w:rFonts w:asciiTheme="minorHAnsi" w:eastAsia="Tahoma" w:hAnsiTheme="minorHAnsi" w:cstheme="minorHAnsi"/>
          <w:spacing w:val="5"/>
          <w:w w:val="94"/>
        </w:rPr>
        <w:t>t</w:t>
      </w:r>
      <w:r w:rsidRPr="0007005B">
        <w:rPr>
          <w:rFonts w:asciiTheme="minorHAnsi" w:eastAsia="Tahoma" w:hAnsiTheme="minorHAnsi" w:cstheme="minorHAnsi"/>
          <w:spacing w:val="2"/>
          <w:w w:val="94"/>
        </w:rPr>
        <w:t>i</w:t>
      </w:r>
      <w:r w:rsidRPr="0007005B">
        <w:rPr>
          <w:rFonts w:asciiTheme="minorHAnsi" w:eastAsia="Tahoma" w:hAnsiTheme="minorHAnsi" w:cstheme="minorHAnsi"/>
          <w:spacing w:val="4"/>
          <w:w w:val="94"/>
        </w:rPr>
        <w:t>n</w:t>
      </w:r>
      <w:r w:rsidRPr="0007005B">
        <w:rPr>
          <w:rFonts w:asciiTheme="minorHAnsi" w:eastAsia="Tahoma" w:hAnsiTheme="minorHAnsi" w:cstheme="minorHAnsi"/>
          <w:w w:val="94"/>
        </w:rPr>
        <w:t>g</w:t>
      </w:r>
      <w:r w:rsidRPr="0007005B">
        <w:rPr>
          <w:rFonts w:asciiTheme="minorHAnsi" w:eastAsia="Tahoma" w:hAnsiTheme="minorHAnsi" w:cstheme="minorHAnsi"/>
          <w:spacing w:val="9"/>
          <w:w w:val="94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C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3"/>
        </w:rPr>
        <w:t>m</w:t>
      </w:r>
      <w:r w:rsidRPr="0007005B">
        <w:rPr>
          <w:rFonts w:asciiTheme="minorHAnsi" w:eastAsia="Tahoma" w:hAnsiTheme="minorHAnsi" w:cstheme="minorHAnsi"/>
          <w:spacing w:val="2"/>
        </w:rPr>
        <w:t>p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 xml:space="preserve">y     </w:t>
      </w:r>
      <w:r w:rsidRPr="0007005B">
        <w:rPr>
          <w:rFonts w:asciiTheme="minorHAnsi" w:eastAsia="Tahoma" w:hAnsiTheme="minorHAnsi" w:cstheme="minorHAnsi"/>
          <w:spacing w:val="27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J</w:t>
      </w:r>
      <w:r w:rsidRPr="0007005B">
        <w:rPr>
          <w:rFonts w:asciiTheme="minorHAnsi" w:eastAsia="Tahoma" w:hAnsiTheme="minorHAnsi" w:cstheme="minorHAnsi"/>
          <w:spacing w:val="4"/>
        </w:rPr>
        <w:t>u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-21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20</w:t>
      </w:r>
      <w:r w:rsidRPr="0007005B">
        <w:rPr>
          <w:rFonts w:asciiTheme="minorHAnsi" w:eastAsia="Tahoma" w:hAnsiTheme="minorHAnsi" w:cstheme="minorHAnsi"/>
          <w:spacing w:val="1"/>
        </w:rPr>
        <w:t>1</w:t>
      </w:r>
      <w:r w:rsidRPr="0007005B">
        <w:rPr>
          <w:rFonts w:asciiTheme="minorHAnsi" w:eastAsia="Tahoma" w:hAnsiTheme="minorHAnsi" w:cstheme="minorHAnsi"/>
        </w:rPr>
        <w:t>0</w:t>
      </w:r>
      <w:r w:rsidRPr="0007005B">
        <w:rPr>
          <w:rFonts w:asciiTheme="minorHAnsi" w:eastAsia="Tahoma" w:hAnsiTheme="minorHAnsi" w:cstheme="minorHAnsi"/>
          <w:spacing w:val="-19"/>
        </w:rPr>
        <w:t xml:space="preserve"> </w:t>
      </w:r>
      <w:r w:rsidRPr="0007005B">
        <w:rPr>
          <w:rFonts w:asciiTheme="minorHAnsi" w:eastAsia="Tahoma" w:hAnsiTheme="minorHAnsi" w:cstheme="minorHAnsi"/>
        </w:rPr>
        <w:t>-</w:t>
      </w:r>
      <w:r w:rsidRPr="0007005B">
        <w:rPr>
          <w:rFonts w:asciiTheme="minorHAnsi" w:eastAsia="Tahoma" w:hAnsiTheme="minorHAnsi" w:cstheme="minorHAnsi"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P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 xml:space="preserve">t </w:t>
      </w:r>
      <w:r w:rsidRPr="0007005B">
        <w:rPr>
          <w:rFonts w:asciiTheme="minorHAnsi" w:eastAsia="Tahoma" w:hAnsiTheme="minorHAnsi" w:cstheme="minorHAnsi"/>
          <w:spacing w:val="3"/>
        </w:rPr>
        <w:t>P</w:t>
      </w:r>
      <w:r w:rsidRPr="0007005B">
        <w:rPr>
          <w:rFonts w:asciiTheme="minorHAnsi" w:eastAsia="Tahoma" w:hAnsiTheme="minorHAnsi" w:cstheme="minorHAnsi"/>
          <w:spacing w:val="2"/>
        </w:rPr>
        <w:t>l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</w:rPr>
        <w:t>y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p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v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3"/>
        </w:rPr>
        <w:t>ta</w:t>
      </w:r>
      <w:r w:rsidRPr="0007005B">
        <w:rPr>
          <w:rFonts w:asciiTheme="minorHAnsi" w:eastAsia="Tahoma" w:hAnsiTheme="minorHAnsi" w:cstheme="minorHAnsi"/>
        </w:rPr>
        <w:t>l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ro</w:t>
      </w:r>
      <w:r w:rsidRPr="0007005B">
        <w:rPr>
          <w:rFonts w:asciiTheme="minorHAnsi" w:eastAsia="Tahoma" w:hAnsiTheme="minorHAnsi" w:cstheme="minorHAnsi"/>
          <w:spacing w:val="5"/>
        </w:rPr>
        <w:t>l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</w:rPr>
        <w:t>n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d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v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</w:rPr>
        <w:t>w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b</w:t>
      </w:r>
      <w:r w:rsidRPr="0007005B">
        <w:rPr>
          <w:rFonts w:asciiTheme="minorHAnsi" w:eastAsia="Tahoma" w:hAnsiTheme="minorHAnsi" w:cstheme="minorHAnsi"/>
          <w:spacing w:val="1"/>
        </w:rPr>
        <w:t>u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10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p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2"/>
        </w:rPr>
        <w:t>os</w:t>
      </w:r>
      <w:r w:rsidRPr="0007005B">
        <w:rPr>
          <w:rFonts w:asciiTheme="minorHAnsi" w:eastAsia="Tahoma" w:hAnsiTheme="minorHAnsi" w:cstheme="minorHAnsi"/>
          <w:spacing w:val="5"/>
        </w:rPr>
        <w:t>p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</w:rPr>
        <w:t xml:space="preserve">s </w:t>
      </w:r>
      <w:r w:rsidRPr="0007005B">
        <w:rPr>
          <w:rFonts w:asciiTheme="minorHAnsi" w:eastAsia="Tahoma" w:hAnsiTheme="minorHAnsi" w:cstheme="minorHAnsi"/>
          <w:spacing w:val="1"/>
        </w:rPr>
        <w:t>f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3"/>
        </w:rPr>
        <w:t>wa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7"/>
        </w:rPr>
        <w:t>d</w:t>
      </w:r>
      <w:r w:rsidRPr="0007005B">
        <w:rPr>
          <w:rFonts w:asciiTheme="minorHAnsi" w:eastAsia="Tahoma" w:hAnsiTheme="minorHAnsi" w:cstheme="minorHAnsi"/>
        </w:rPr>
        <w:t>,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3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2"/>
        </w:rPr>
        <w:t>is</w:t>
      </w:r>
      <w:r w:rsidRPr="0007005B">
        <w:rPr>
          <w:rFonts w:asciiTheme="minorHAnsi" w:eastAsia="Tahoma" w:hAnsiTheme="minorHAnsi" w:cstheme="minorHAnsi"/>
          <w:spacing w:val="4"/>
        </w:rPr>
        <w:t>t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 xml:space="preserve">g 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</w:rPr>
        <w:t>n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ma</w:t>
      </w:r>
      <w:r w:rsidRPr="0007005B">
        <w:rPr>
          <w:rFonts w:asciiTheme="minorHAnsi" w:eastAsia="Tahoma" w:hAnsiTheme="minorHAnsi" w:cstheme="minorHAnsi"/>
          <w:spacing w:val="2"/>
        </w:rPr>
        <w:t>xi</w:t>
      </w:r>
      <w:r w:rsidRPr="0007005B">
        <w:rPr>
          <w:rFonts w:asciiTheme="minorHAnsi" w:eastAsia="Tahoma" w:hAnsiTheme="minorHAnsi" w:cstheme="minorHAnsi"/>
          <w:spacing w:val="5"/>
        </w:rPr>
        <w:t>m</w:t>
      </w:r>
      <w:r w:rsidRPr="0007005B">
        <w:rPr>
          <w:rFonts w:asciiTheme="minorHAnsi" w:eastAsia="Tahoma" w:hAnsiTheme="minorHAnsi" w:cstheme="minorHAnsi"/>
          <w:spacing w:val="2"/>
        </w:rPr>
        <w:t>is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1"/>
        </w:rPr>
        <w:t>v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1"/>
        </w:rPr>
        <w:t>nu</w:t>
      </w:r>
      <w:r w:rsidRPr="0007005B">
        <w:rPr>
          <w:rFonts w:asciiTheme="minorHAnsi" w:eastAsia="Tahoma" w:hAnsiTheme="minorHAnsi" w:cstheme="minorHAnsi"/>
        </w:rPr>
        <w:t xml:space="preserve">e </w:t>
      </w:r>
      <w:r w:rsidRPr="0007005B">
        <w:rPr>
          <w:rFonts w:asciiTheme="minorHAnsi" w:eastAsia="Tahoma" w:hAnsiTheme="minorHAnsi" w:cstheme="minorHAnsi"/>
          <w:spacing w:val="2"/>
        </w:rPr>
        <w:t>op</w:t>
      </w:r>
      <w:r w:rsidRPr="0007005B">
        <w:rPr>
          <w:rFonts w:asciiTheme="minorHAnsi" w:eastAsia="Tahoma" w:hAnsiTheme="minorHAnsi" w:cstheme="minorHAnsi"/>
          <w:spacing w:val="5"/>
        </w:rPr>
        <w:t>p</w:t>
      </w:r>
      <w:r w:rsidRPr="0007005B">
        <w:rPr>
          <w:rFonts w:asciiTheme="minorHAnsi" w:eastAsia="Tahoma" w:hAnsiTheme="minorHAnsi" w:cstheme="minorHAnsi"/>
          <w:spacing w:val="2"/>
        </w:rPr>
        <w:t>or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1"/>
        </w:rPr>
        <w:t>u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</w:rPr>
        <w:t>.</w:t>
      </w:r>
    </w:p>
    <w:p w14:paraId="62C2EA96" w14:textId="77777777" w:rsidR="003022D7" w:rsidRPr="0007005B" w:rsidRDefault="003022D7">
      <w:pPr>
        <w:spacing w:before="3" w:line="280" w:lineRule="exact"/>
        <w:rPr>
          <w:rFonts w:asciiTheme="minorHAnsi" w:hAnsiTheme="minorHAnsi" w:cstheme="minorHAnsi"/>
        </w:rPr>
      </w:pPr>
    </w:p>
    <w:p w14:paraId="6AAE6491" w14:textId="77777777" w:rsidR="003022D7" w:rsidRPr="0007005B" w:rsidRDefault="0007005B">
      <w:pPr>
        <w:ind w:left="104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b/>
          <w:spacing w:val="3"/>
        </w:rPr>
        <w:t>D</w:t>
      </w:r>
      <w:r w:rsidRPr="0007005B">
        <w:rPr>
          <w:rFonts w:asciiTheme="minorHAnsi" w:eastAsia="Tahoma" w:hAnsiTheme="minorHAnsi" w:cstheme="minorHAnsi"/>
          <w:b/>
          <w:spacing w:val="4"/>
        </w:rPr>
        <w:t>u</w:t>
      </w:r>
      <w:r w:rsidRPr="0007005B">
        <w:rPr>
          <w:rFonts w:asciiTheme="minorHAnsi" w:eastAsia="Tahoma" w:hAnsiTheme="minorHAnsi" w:cstheme="minorHAnsi"/>
          <w:b/>
          <w:spacing w:val="1"/>
        </w:rPr>
        <w:t>t</w:t>
      </w:r>
      <w:r w:rsidRPr="0007005B">
        <w:rPr>
          <w:rFonts w:asciiTheme="minorHAnsi" w:eastAsia="Tahoma" w:hAnsiTheme="minorHAnsi" w:cstheme="minorHAnsi"/>
          <w:b/>
          <w:spacing w:val="4"/>
        </w:rPr>
        <w:t>i</w:t>
      </w:r>
      <w:r w:rsidRPr="0007005B">
        <w:rPr>
          <w:rFonts w:asciiTheme="minorHAnsi" w:eastAsia="Tahoma" w:hAnsiTheme="minorHAnsi" w:cstheme="minorHAnsi"/>
          <w:b/>
          <w:spacing w:val="1"/>
        </w:rPr>
        <w:t>e</w:t>
      </w:r>
      <w:r w:rsidRPr="0007005B">
        <w:rPr>
          <w:rFonts w:asciiTheme="minorHAnsi" w:eastAsia="Tahoma" w:hAnsiTheme="minorHAnsi" w:cstheme="minorHAnsi"/>
          <w:b/>
          <w:spacing w:val="7"/>
        </w:rPr>
        <w:t>s</w:t>
      </w:r>
      <w:r w:rsidRPr="0007005B">
        <w:rPr>
          <w:rFonts w:asciiTheme="minorHAnsi" w:eastAsia="Tahoma" w:hAnsiTheme="minorHAnsi" w:cstheme="minorHAnsi"/>
          <w:b/>
        </w:rPr>
        <w:t>:</w:t>
      </w:r>
    </w:p>
    <w:p w14:paraId="3F54F3FB" w14:textId="77777777" w:rsidR="003022D7" w:rsidRPr="0007005B" w:rsidRDefault="0007005B">
      <w:pPr>
        <w:spacing w:before="49" w:line="281" w:lineRule="auto"/>
        <w:ind w:left="464" w:right="648" w:hanging="360"/>
        <w:rPr>
          <w:rFonts w:asciiTheme="minorHAnsi" w:eastAsia="Tahoma" w:hAnsiTheme="minorHAnsi" w:cstheme="minorHAnsi"/>
        </w:rPr>
      </w:pPr>
      <w:r w:rsidRPr="0007005B">
        <w:rPr>
          <w:rFonts w:asciiTheme="minorHAnsi" w:hAnsiTheme="minorHAnsi" w:cstheme="minorHAnsi"/>
        </w:rPr>
        <w:pict w14:anchorId="46BA6CE2">
          <v:shape id="_x0000_i1025" type="#_x0000_t75" style="width:9.2pt;height:12.55pt">
            <v:imagedata r:id="rId5" o:title=""/>
          </v:shape>
        </w:pict>
      </w:r>
      <w:r w:rsidRPr="0007005B">
        <w:rPr>
          <w:rFonts w:asciiTheme="minorHAnsi" w:hAnsiTheme="minorHAnsi" w:cstheme="minorHAnsi"/>
        </w:rPr>
        <w:t xml:space="preserve">   </w:t>
      </w:r>
      <w:r w:rsidRPr="0007005B">
        <w:rPr>
          <w:rFonts w:asciiTheme="minorHAnsi" w:eastAsia="Tahoma" w:hAnsiTheme="minorHAnsi" w:cstheme="minorHAnsi"/>
          <w:spacing w:val="2"/>
        </w:rPr>
        <w:t>Id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f</w:t>
      </w:r>
      <w:r w:rsidRPr="0007005B">
        <w:rPr>
          <w:rFonts w:asciiTheme="minorHAnsi" w:eastAsia="Tahoma" w:hAnsiTheme="minorHAnsi" w:cstheme="minorHAnsi"/>
          <w:spacing w:val="4"/>
        </w:rPr>
        <w:t>y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2"/>
        </w:rPr>
        <w:t>g</w:t>
      </w:r>
      <w:r w:rsidRPr="0007005B">
        <w:rPr>
          <w:rFonts w:asciiTheme="minorHAnsi" w:eastAsia="Tahoma" w:hAnsiTheme="minorHAnsi" w:cstheme="minorHAnsi"/>
        </w:rPr>
        <w:t>,</w:t>
      </w:r>
      <w:r w:rsidRPr="0007005B">
        <w:rPr>
          <w:rFonts w:asciiTheme="minorHAnsi" w:eastAsia="Tahoma" w:hAnsiTheme="minorHAnsi" w:cstheme="minorHAnsi"/>
          <w:spacing w:val="-4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3"/>
        </w:rPr>
        <w:t>ea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4"/>
        </w:rPr>
        <w:t>c</w:t>
      </w:r>
      <w:r w:rsidRPr="0007005B">
        <w:rPr>
          <w:rFonts w:asciiTheme="minorHAnsi" w:eastAsia="Tahoma" w:hAnsiTheme="minorHAnsi" w:cstheme="minorHAnsi"/>
          <w:spacing w:val="1"/>
        </w:rPr>
        <w:t>h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-5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ta</w:t>
      </w:r>
      <w:r w:rsidRPr="0007005B">
        <w:rPr>
          <w:rFonts w:asciiTheme="minorHAnsi" w:eastAsia="Tahoma" w:hAnsiTheme="minorHAnsi" w:cstheme="minorHAnsi"/>
          <w:spacing w:val="2"/>
        </w:rPr>
        <w:t>rg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</w:rPr>
        <w:t xml:space="preserve">w </w:t>
      </w:r>
      <w:r w:rsidRPr="0007005B">
        <w:rPr>
          <w:rFonts w:asciiTheme="minorHAnsi" w:eastAsia="Tahoma" w:hAnsiTheme="minorHAnsi" w:cstheme="minorHAnsi"/>
          <w:spacing w:val="2"/>
        </w:rPr>
        <w:t>b</w:t>
      </w:r>
      <w:r w:rsidRPr="0007005B">
        <w:rPr>
          <w:rFonts w:asciiTheme="minorHAnsi" w:eastAsia="Tahoma" w:hAnsiTheme="minorHAnsi" w:cstheme="minorHAnsi"/>
          <w:spacing w:val="1"/>
        </w:rPr>
        <w:t>u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p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2"/>
        </w:rPr>
        <w:t>p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>c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</w:rPr>
        <w:t>.</w:t>
      </w:r>
    </w:p>
    <w:p w14:paraId="3920ADD7" w14:textId="77777777" w:rsidR="003022D7" w:rsidRPr="0007005B" w:rsidRDefault="0007005B">
      <w:pPr>
        <w:spacing w:before="7" w:line="282" w:lineRule="auto"/>
        <w:ind w:left="464" w:right="339" w:hanging="360"/>
        <w:rPr>
          <w:rFonts w:asciiTheme="minorHAnsi" w:eastAsia="Tahoma" w:hAnsiTheme="minorHAnsi" w:cstheme="minorHAnsi"/>
        </w:rPr>
      </w:pPr>
      <w:r w:rsidRPr="0007005B">
        <w:rPr>
          <w:rFonts w:asciiTheme="minorHAnsi" w:hAnsiTheme="minorHAnsi" w:cstheme="minorHAnsi"/>
        </w:rPr>
        <w:pict w14:anchorId="78EFF343">
          <v:shape id="_x0000_i1026" type="#_x0000_t75" style="width:9.2pt;height:12.55pt">
            <v:imagedata r:id="rId5" o:title=""/>
          </v:shape>
        </w:pict>
      </w:r>
      <w:r w:rsidRPr="0007005B">
        <w:rPr>
          <w:rFonts w:asciiTheme="minorHAnsi" w:hAnsiTheme="minorHAnsi" w:cstheme="minorHAnsi"/>
        </w:rPr>
        <w:t xml:space="preserve">   </w:t>
      </w:r>
      <w:r w:rsidRPr="0007005B">
        <w:rPr>
          <w:rFonts w:asciiTheme="minorHAnsi" w:eastAsia="Tahoma" w:hAnsiTheme="minorHAnsi" w:cstheme="minorHAnsi"/>
          <w:spacing w:val="1"/>
        </w:rPr>
        <w:t>L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s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w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</w:rPr>
        <w:t>h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</w:rPr>
        <w:t>w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x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 xml:space="preserve">g </w:t>
      </w:r>
      <w:r w:rsidRPr="0007005B">
        <w:rPr>
          <w:rFonts w:asciiTheme="minorHAnsi" w:eastAsia="Tahoma" w:hAnsiTheme="minorHAnsi" w:cstheme="minorHAnsi"/>
          <w:spacing w:val="4"/>
        </w:rPr>
        <w:t>c</w:t>
      </w:r>
      <w:r w:rsidRPr="0007005B">
        <w:rPr>
          <w:rFonts w:asciiTheme="minorHAnsi" w:eastAsia="Tahoma" w:hAnsiTheme="minorHAnsi" w:cstheme="minorHAnsi"/>
          <w:spacing w:val="2"/>
        </w:rPr>
        <w:t>li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1"/>
        </w:rPr>
        <w:t>v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</w:rPr>
        <w:t>r</w:t>
      </w:r>
      <w:r w:rsidRPr="0007005B">
        <w:rPr>
          <w:rFonts w:asciiTheme="minorHAnsi" w:eastAsia="Tahoma" w:hAnsiTheme="minorHAnsi" w:cstheme="minorHAnsi"/>
          <w:spacing w:val="3"/>
        </w:rPr>
        <w:t xml:space="preserve"> t</w:t>
      </w:r>
      <w:r w:rsidRPr="0007005B">
        <w:rPr>
          <w:rFonts w:asciiTheme="minorHAnsi" w:eastAsia="Tahoma" w:hAnsiTheme="minorHAnsi" w:cstheme="minorHAnsi"/>
          <w:spacing w:val="4"/>
        </w:rPr>
        <w:t>h</w:t>
      </w:r>
      <w:r w:rsidRPr="0007005B">
        <w:rPr>
          <w:rFonts w:asciiTheme="minorHAnsi" w:eastAsia="Tahoma" w:hAnsiTheme="minorHAnsi" w:cstheme="minorHAnsi"/>
        </w:rPr>
        <w:t xml:space="preserve">e </w:t>
      </w:r>
      <w:r w:rsidRPr="0007005B">
        <w:rPr>
          <w:rFonts w:asciiTheme="minorHAnsi" w:eastAsia="Tahoma" w:hAnsiTheme="minorHAnsi" w:cstheme="minorHAnsi"/>
          <w:spacing w:val="2"/>
        </w:rPr>
        <w:t>p</w:t>
      </w:r>
      <w:r w:rsidRPr="0007005B">
        <w:rPr>
          <w:rFonts w:asciiTheme="minorHAnsi" w:eastAsia="Tahoma" w:hAnsiTheme="minorHAnsi" w:cstheme="minorHAnsi"/>
          <w:spacing w:val="4"/>
        </w:rPr>
        <w:t>h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me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1"/>
        </w:rPr>
        <w:t>h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</w:rPr>
        <w:t>m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f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f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</w:rPr>
        <w:t>.</w:t>
      </w:r>
    </w:p>
    <w:p w14:paraId="35B9D9C9" w14:textId="77777777" w:rsidR="003022D7" w:rsidRPr="0007005B" w:rsidRDefault="0007005B">
      <w:pPr>
        <w:spacing w:before="9" w:line="281" w:lineRule="auto"/>
        <w:ind w:left="464" w:right="424" w:hanging="360"/>
        <w:rPr>
          <w:rFonts w:asciiTheme="minorHAnsi" w:eastAsia="Tahoma" w:hAnsiTheme="minorHAnsi" w:cstheme="minorHAnsi"/>
        </w:rPr>
      </w:pPr>
      <w:r w:rsidRPr="0007005B">
        <w:rPr>
          <w:rFonts w:asciiTheme="minorHAnsi" w:hAnsiTheme="minorHAnsi" w:cstheme="minorHAnsi"/>
        </w:rPr>
        <w:pict w14:anchorId="28545763">
          <v:shape id="_x0000_i1027" type="#_x0000_t75" style="width:9.2pt;height:12.55pt">
            <v:imagedata r:id="rId5" o:title=""/>
          </v:shape>
        </w:pict>
      </w:r>
      <w:r w:rsidRPr="0007005B">
        <w:rPr>
          <w:rFonts w:asciiTheme="minorHAnsi" w:hAnsiTheme="minorHAnsi" w:cstheme="minorHAnsi"/>
        </w:rPr>
        <w:t xml:space="preserve">   </w:t>
      </w:r>
      <w:r w:rsidRPr="0007005B">
        <w:rPr>
          <w:rFonts w:asciiTheme="minorHAnsi" w:eastAsia="Tahoma" w:hAnsiTheme="minorHAnsi" w:cstheme="minorHAnsi"/>
          <w:spacing w:val="1"/>
        </w:rPr>
        <w:t>G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 xml:space="preserve">g 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</w:rPr>
        <w:t>w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p</w:t>
      </w:r>
      <w:r w:rsidRPr="0007005B">
        <w:rPr>
          <w:rFonts w:asciiTheme="minorHAnsi" w:eastAsia="Tahoma" w:hAnsiTheme="minorHAnsi" w:cstheme="minorHAnsi"/>
          <w:spacing w:val="5"/>
        </w:rPr>
        <w:t>p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tm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-5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f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</w:rPr>
        <w:t>m</w:t>
      </w:r>
      <w:r w:rsidRPr="0007005B">
        <w:rPr>
          <w:rFonts w:asciiTheme="minorHAnsi" w:eastAsia="Tahoma" w:hAnsiTheme="minorHAnsi" w:cstheme="minorHAnsi"/>
          <w:spacing w:val="3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h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</w:rPr>
        <w:t>t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4"/>
        </w:rPr>
        <w:t xml:space="preserve"> c</w:t>
      </w:r>
      <w:r w:rsidRPr="0007005B">
        <w:rPr>
          <w:rFonts w:asciiTheme="minorHAnsi" w:eastAsia="Tahoma" w:hAnsiTheme="minorHAnsi" w:cstheme="minorHAnsi"/>
          <w:spacing w:val="2"/>
        </w:rPr>
        <w:t>ol</w:t>
      </w:r>
      <w:r w:rsidRPr="0007005B">
        <w:rPr>
          <w:rFonts w:asciiTheme="minorHAnsi" w:eastAsia="Tahoma" w:hAnsiTheme="minorHAnsi" w:cstheme="minorHAnsi"/>
        </w:rPr>
        <w:t xml:space="preserve">d </w:t>
      </w:r>
      <w:r w:rsidRPr="0007005B">
        <w:rPr>
          <w:rFonts w:asciiTheme="minorHAnsi" w:eastAsia="Tahoma" w:hAnsiTheme="minorHAnsi" w:cstheme="minorHAnsi"/>
          <w:spacing w:val="2"/>
        </w:rPr>
        <w:t>l</w:t>
      </w:r>
      <w:r w:rsidRPr="0007005B">
        <w:rPr>
          <w:rFonts w:asciiTheme="minorHAnsi" w:eastAsia="Tahoma" w:hAnsiTheme="minorHAnsi" w:cstheme="minorHAnsi"/>
          <w:spacing w:val="3"/>
        </w:rPr>
        <w:t>ea</w:t>
      </w:r>
      <w:r w:rsidRPr="0007005B">
        <w:rPr>
          <w:rFonts w:asciiTheme="minorHAnsi" w:eastAsia="Tahoma" w:hAnsiTheme="minorHAnsi" w:cstheme="minorHAnsi"/>
          <w:spacing w:val="2"/>
        </w:rPr>
        <w:t>d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</w:rPr>
        <w:t>.</w:t>
      </w:r>
    </w:p>
    <w:p w14:paraId="35E4D534" w14:textId="77777777" w:rsidR="003022D7" w:rsidRPr="0007005B" w:rsidRDefault="0007005B">
      <w:pPr>
        <w:spacing w:before="10" w:line="281" w:lineRule="auto"/>
        <w:ind w:left="464" w:right="53" w:hanging="360"/>
        <w:rPr>
          <w:rFonts w:asciiTheme="minorHAnsi" w:eastAsia="Tahoma" w:hAnsiTheme="minorHAnsi" w:cstheme="minorHAnsi"/>
        </w:rPr>
      </w:pPr>
      <w:r w:rsidRPr="0007005B">
        <w:rPr>
          <w:rFonts w:asciiTheme="minorHAnsi" w:hAnsiTheme="minorHAnsi" w:cstheme="minorHAnsi"/>
        </w:rPr>
        <w:pict w14:anchorId="46A94928">
          <v:group id="_x0000_s1051" style="position:absolute;left:0;text-align:left;margin-left:331.25pt;margin-top:1.25pt;width:9.35pt;height:26.9pt;z-index:-251656192;mso-position-horizontal-relative:page" coordorigin="6625,25" coordsize="187,538">
            <v:shape id="_x0000_s1053" type="#_x0000_t75" style="position:absolute;left:6625;top:25;width:187;height:245">
              <v:imagedata r:id="rId6" o:title=""/>
            </v:shape>
            <v:shape id="_x0000_s1052" type="#_x0000_t75" style="position:absolute;left:6625;top:318;width:187;height:245">
              <v:imagedata r:id="rId6" o:title=""/>
            </v:shape>
            <w10:wrap anchorx="page"/>
          </v:group>
        </w:pict>
      </w:r>
      <w:r w:rsidRPr="0007005B">
        <w:rPr>
          <w:rFonts w:asciiTheme="minorHAnsi" w:hAnsiTheme="minorHAnsi" w:cstheme="minorHAnsi"/>
        </w:rPr>
        <w:pict w14:anchorId="6768555A">
          <v:shape id="_x0000_i1028" type="#_x0000_t75" style="width:9.2pt;height:12.55pt">
            <v:imagedata r:id="rId5" o:title=""/>
          </v:shape>
        </w:pict>
      </w:r>
      <w:r w:rsidRPr="0007005B">
        <w:rPr>
          <w:rFonts w:asciiTheme="minorHAnsi" w:hAnsiTheme="minorHAnsi" w:cstheme="minorHAnsi"/>
        </w:rPr>
        <w:t xml:space="preserve">   </w:t>
      </w:r>
      <w:r w:rsidRPr="0007005B">
        <w:rPr>
          <w:rFonts w:asciiTheme="minorHAnsi" w:eastAsia="Tahoma" w:hAnsiTheme="minorHAnsi" w:cstheme="minorHAnsi"/>
          <w:spacing w:val="2"/>
        </w:rPr>
        <w:t>M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gi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-4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ma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ta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d</w:t>
      </w:r>
      <w:r w:rsidRPr="0007005B">
        <w:rPr>
          <w:rFonts w:asciiTheme="minorHAnsi" w:eastAsia="Tahoma" w:hAnsiTheme="minorHAnsi" w:cstheme="minorHAnsi"/>
          <w:spacing w:val="3"/>
        </w:rPr>
        <w:t>ata</w:t>
      </w:r>
      <w:r w:rsidRPr="0007005B">
        <w:rPr>
          <w:rFonts w:asciiTheme="minorHAnsi" w:eastAsia="Tahoma" w:hAnsiTheme="minorHAnsi" w:cstheme="minorHAnsi"/>
          <w:spacing w:val="2"/>
        </w:rPr>
        <w:t>b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</w:rPr>
        <w:t>f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p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</w:rPr>
        <w:t xml:space="preserve">l </w:t>
      </w:r>
      <w:r w:rsidRPr="0007005B">
        <w:rPr>
          <w:rFonts w:asciiTheme="minorHAnsi" w:eastAsia="Tahoma" w:hAnsiTheme="minorHAnsi" w:cstheme="minorHAnsi"/>
          <w:spacing w:val="2"/>
        </w:rPr>
        <w:t>cli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</w:rPr>
        <w:t>.</w:t>
      </w:r>
    </w:p>
    <w:p w14:paraId="26D3F5EC" w14:textId="77777777" w:rsidR="003022D7" w:rsidRPr="0007005B" w:rsidRDefault="0007005B">
      <w:pPr>
        <w:spacing w:before="10" w:line="281" w:lineRule="auto"/>
        <w:ind w:left="464" w:right="442" w:hanging="360"/>
        <w:rPr>
          <w:rFonts w:asciiTheme="minorHAnsi" w:eastAsia="Tahoma" w:hAnsiTheme="minorHAnsi" w:cstheme="minorHAnsi"/>
        </w:rPr>
      </w:pPr>
      <w:r w:rsidRPr="0007005B">
        <w:rPr>
          <w:rFonts w:asciiTheme="minorHAnsi" w:hAnsiTheme="minorHAnsi" w:cstheme="minorHAnsi"/>
        </w:rPr>
        <w:pict w14:anchorId="289F4506">
          <v:shape id="_x0000_i1029" type="#_x0000_t75" style="width:9.2pt;height:12.55pt">
            <v:imagedata r:id="rId5" o:title=""/>
          </v:shape>
        </w:pict>
      </w:r>
      <w:r w:rsidRPr="0007005B">
        <w:rPr>
          <w:rFonts w:asciiTheme="minorHAnsi" w:hAnsiTheme="minorHAnsi" w:cstheme="minorHAnsi"/>
        </w:rPr>
        <w:t xml:space="preserve">   </w:t>
      </w:r>
      <w:r w:rsidRPr="0007005B">
        <w:rPr>
          <w:rFonts w:asciiTheme="minorHAnsi" w:eastAsia="Tahoma" w:hAnsiTheme="minorHAnsi" w:cstheme="minorHAnsi"/>
          <w:spacing w:val="2"/>
        </w:rPr>
        <w:t>D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1"/>
        </w:rPr>
        <w:t>v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5"/>
        </w:rPr>
        <w:t>l</w:t>
      </w:r>
      <w:r w:rsidRPr="0007005B">
        <w:rPr>
          <w:rFonts w:asciiTheme="minorHAnsi" w:eastAsia="Tahoma" w:hAnsiTheme="minorHAnsi" w:cstheme="minorHAnsi"/>
          <w:spacing w:val="2"/>
        </w:rPr>
        <w:t>op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w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1"/>
        </w:rPr>
        <w:t>k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l</w:t>
      </w:r>
      <w:r w:rsidRPr="0007005B">
        <w:rPr>
          <w:rFonts w:asciiTheme="minorHAnsi" w:eastAsia="Tahoma" w:hAnsiTheme="minorHAnsi" w:cstheme="minorHAnsi"/>
          <w:spacing w:val="3"/>
        </w:rPr>
        <w:t>at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1"/>
        </w:rPr>
        <w:t>h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5"/>
        </w:rPr>
        <w:t>p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-7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w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</w:rPr>
        <w:t xml:space="preserve">h </w:t>
      </w:r>
      <w:r w:rsidRPr="0007005B">
        <w:rPr>
          <w:rFonts w:asciiTheme="minorHAnsi" w:eastAsia="Tahoma" w:hAnsiTheme="minorHAnsi" w:cstheme="minorHAnsi"/>
          <w:spacing w:val="2"/>
        </w:rPr>
        <w:t>pr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2"/>
        </w:rPr>
        <w:t>sp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v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</w:rPr>
        <w:t>w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  <w:spacing w:val="5"/>
        </w:rPr>
        <w:t>l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10"/>
        </w:rPr>
        <w:t>s</w:t>
      </w:r>
      <w:r w:rsidRPr="0007005B">
        <w:rPr>
          <w:rFonts w:asciiTheme="minorHAnsi" w:eastAsia="Tahoma" w:hAnsiTheme="minorHAnsi" w:cstheme="minorHAnsi"/>
        </w:rPr>
        <w:t>.</w:t>
      </w:r>
    </w:p>
    <w:p w14:paraId="2C8E23E5" w14:textId="77777777" w:rsidR="003022D7" w:rsidRPr="0007005B" w:rsidRDefault="0007005B">
      <w:pPr>
        <w:spacing w:before="10" w:line="281" w:lineRule="auto"/>
        <w:ind w:left="464" w:right="1040" w:hanging="360"/>
        <w:rPr>
          <w:rFonts w:asciiTheme="minorHAnsi" w:eastAsia="Tahoma" w:hAnsiTheme="minorHAnsi" w:cstheme="minorHAnsi"/>
        </w:rPr>
      </w:pPr>
      <w:r w:rsidRPr="0007005B">
        <w:rPr>
          <w:rFonts w:asciiTheme="minorHAnsi" w:hAnsiTheme="minorHAnsi" w:cstheme="minorHAnsi"/>
        </w:rPr>
        <w:pict w14:anchorId="0127BD2B">
          <v:shape id="_x0000_i1030" type="#_x0000_t75" style="width:9.2pt;height:12.55pt">
            <v:imagedata r:id="rId5" o:title=""/>
          </v:shape>
        </w:pict>
      </w:r>
      <w:r w:rsidRPr="0007005B">
        <w:rPr>
          <w:rFonts w:asciiTheme="minorHAnsi" w:hAnsiTheme="minorHAnsi" w:cstheme="minorHAnsi"/>
        </w:rPr>
        <w:t xml:space="preserve">   </w:t>
      </w:r>
      <w:r w:rsidRPr="0007005B">
        <w:rPr>
          <w:rFonts w:asciiTheme="minorHAnsi" w:eastAsia="Tahoma" w:hAnsiTheme="minorHAnsi" w:cstheme="minorHAnsi"/>
          <w:spacing w:val="3"/>
        </w:rPr>
        <w:t>P</w:t>
      </w:r>
      <w:r w:rsidRPr="0007005B">
        <w:rPr>
          <w:rFonts w:asciiTheme="minorHAnsi" w:eastAsia="Tahoma" w:hAnsiTheme="minorHAnsi" w:cstheme="minorHAnsi"/>
          <w:spacing w:val="2"/>
        </w:rPr>
        <w:t>ro</w:t>
      </w:r>
      <w:r w:rsidRPr="0007005B">
        <w:rPr>
          <w:rFonts w:asciiTheme="minorHAnsi" w:eastAsia="Tahoma" w:hAnsiTheme="minorHAnsi" w:cstheme="minorHAnsi"/>
          <w:spacing w:val="5"/>
        </w:rPr>
        <w:t>d</w:t>
      </w:r>
      <w:r w:rsidRPr="0007005B">
        <w:rPr>
          <w:rFonts w:asciiTheme="minorHAnsi" w:eastAsia="Tahoma" w:hAnsiTheme="minorHAnsi" w:cstheme="minorHAnsi"/>
          <w:spacing w:val="4"/>
        </w:rPr>
        <w:t>u</w:t>
      </w: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m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1"/>
        </w:rPr>
        <w:t>h</w:t>
      </w:r>
      <w:r w:rsidRPr="0007005B">
        <w:rPr>
          <w:rFonts w:asciiTheme="minorHAnsi" w:eastAsia="Tahoma" w:hAnsiTheme="minorHAnsi" w:cstheme="minorHAnsi"/>
          <w:spacing w:val="5"/>
        </w:rPr>
        <w:t>l</w:t>
      </w:r>
      <w:r w:rsidRPr="0007005B">
        <w:rPr>
          <w:rFonts w:asciiTheme="minorHAnsi" w:eastAsia="Tahoma" w:hAnsiTheme="minorHAnsi" w:cstheme="minorHAnsi"/>
        </w:rPr>
        <w:t>y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p</w:t>
      </w:r>
      <w:r w:rsidRPr="0007005B">
        <w:rPr>
          <w:rFonts w:asciiTheme="minorHAnsi" w:eastAsia="Tahoma" w:hAnsiTheme="minorHAnsi" w:cstheme="minorHAnsi"/>
          <w:spacing w:val="2"/>
        </w:rPr>
        <w:t>ip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5"/>
        </w:rPr>
        <w:t>l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5"/>
        </w:rPr>
        <w:t>p</w:t>
      </w:r>
      <w:r w:rsidRPr="0007005B">
        <w:rPr>
          <w:rFonts w:asciiTheme="minorHAnsi" w:eastAsia="Tahoma" w:hAnsiTheme="minorHAnsi" w:cstheme="minorHAnsi"/>
          <w:spacing w:val="2"/>
        </w:rPr>
        <w:t>or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3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f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</w:rPr>
        <w:t xml:space="preserve">r </w:t>
      </w:r>
      <w:r w:rsidRPr="0007005B">
        <w:rPr>
          <w:rFonts w:asciiTheme="minorHAnsi" w:eastAsia="Tahoma" w:hAnsiTheme="minorHAnsi" w:cstheme="minorHAnsi"/>
          <w:spacing w:val="3"/>
        </w:rPr>
        <w:t>ma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g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3"/>
        </w:rPr>
        <w:t>me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t</w:t>
      </w:r>
      <w:r w:rsidRPr="0007005B">
        <w:rPr>
          <w:rFonts w:asciiTheme="minorHAnsi" w:eastAsia="Tahoma" w:hAnsiTheme="minorHAnsi" w:cstheme="minorHAnsi"/>
          <w:spacing w:val="-7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p</w:t>
      </w:r>
      <w:r w:rsidRPr="0007005B">
        <w:rPr>
          <w:rFonts w:asciiTheme="minorHAnsi" w:eastAsia="Tahoma" w:hAnsiTheme="minorHAnsi" w:cstheme="minorHAnsi"/>
          <w:spacing w:val="1"/>
        </w:rPr>
        <w:t>u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2"/>
        </w:rPr>
        <w:t>po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</w:rPr>
        <w:t>.</w:t>
      </w:r>
    </w:p>
    <w:p w14:paraId="6403D4C4" w14:textId="77777777" w:rsidR="003022D7" w:rsidRPr="0007005B" w:rsidRDefault="0007005B">
      <w:pPr>
        <w:spacing w:before="7" w:line="281" w:lineRule="auto"/>
        <w:ind w:left="464" w:right="560" w:hanging="360"/>
        <w:rPr>
          <w:rFonts w:asciiTheme="minorHAnsi" w:eastAsia="Tahoma" w:hAnsiTheme="minorHAnsi" w:cstheme="minorHAnsi"/>
        </w:rPr>
      </w:pPr>
      <w:r w:rsidRPr="0007005B">
        <w:rPr>
          <w:rFonts w:asciiTheme="minorHAnsi" w:hAnsiTheme="minorHAnsi" w:cstheme="minorHAnsi"/>
        </w:rPr>
        <w:pict w14:anchorId="6C90C0C2">
          <v:shape id="_x0000_i1031" type="#_x0000_t75" style="width:9.2pt;height:12.55pt">
            <v:imagedata r:id="rId5" o:title=""/>
          </v:shape>
        </w:pict>
      </w:r>
      <w:r w:rsidRPr="0007005B">
        <w:rPr>
          <w:rFonts w:asciiTheme="minorHAnsi" w:hAnsiTheme="minorHAnsi" w:cstheme="minorHAnsi"/>
        </w:rPr>
        <w:t xml:space="preserve">   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l</w:t>
      </w:r>
      <w:r w:rsidRPr="0007005B">
        <w:rPr>
          <w:rFonts w:asciiTheme="minorHAnsi" w:eastAsia="Tahoma" w:hAnsiTheme="minorHAnsi" w:cstheme="minorHAnsi"/>
          <w:spacing w:val="5"/>
        </w:rPr>
        <w:t>l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1"/>
        </w:rPr>
        <w:t>h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3"/>
        </w:rPr>
        <w:t>m</w:t>
      </w:r>
      <w:r w:rsidRPr="0007005B">
        <w:rPr>
          <w:rFonts w:asciiTheme="minorHAnsi" w:eastAsia="Tahoma" w:hAnsiTheme="minorHAnsi" w:cstheme="minorHAnsi"/>
          <w:spacing w:val="2"/>
        </w:rPr>
        <w:t>p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y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4"/>
        </w:rPr>
        <w:t>v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c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</w:rPr>
        <w:t xml:space="preserve">s </w:t>
      </w:r>
      <w:r w:rsidRPr="0007005B">
        <w:rPr>
          <w:rFonts w:asciiTheme="minorHAnsi" w:eastAsia="Tahoma" w:hAnsiTheme="minorHAnsi" w:cstheme="minorHAnsi"/>
          <w:spacing w:val="1"/>
        </w:rPr>
        <w:t>v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</w:rPr>
        <w:t>a</w:t>
      </w:r>
      <w:r w:rsidRPr="0007005B">
        <w:rPr>
          <w:rFonts w:asciiTheme="minorHAnsi" w:eastAsia="Tahoma" w:hAnsiTheme="minorHAnsi" w:cstheme="minorHAnsi"/>
          <w:spacing w:val="3"/>
        </w:rPr>
        <w:t xml:space="preserve"> t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l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5"/>
        </w:rPr>
        <w:t>p</w:t>
      </w:r>
      <w:r w:rsidRPr="0007005B">
        <w:rPr>
          <w:rFonts w:asciiTheme="minorHAnsi" w:eastAsia="Tahoma" w:hAnsiTheme="minorHAnsi" w:cstheme="minorHAnsi"/>
          <w:spacing w:val="1"/>
        </w:rPr>
        <w:t>h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</w:rPr>
        <w:t xml:space="preserve">, 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2"/>
        </w:rPr>
        <w:t>l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 xml:space="preserve">e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ls</w:t>
      </w:r>
      <w:r w:rsidRPr="0007005B">
        <w:rPr>
          <w:rFonts w:asciiTheme="minorHAnsi" w:eastAsia="Tahoma" w:hAnsiTheme="minorHAnsi" w:cstheme="minorHAnsi"/>
        </w:rPr>
        <w:t>o</w:t>
      </w:r>
      <w:r w:rsidRPr="0007005B">
        <w:rPr>
          <w:rFonts w:asciiTheme="minorHAnsi" w:eastAsia="Tahoma" w:hAnsiTheme="minorHAnsi" w:cstheme="minorHAnsi"/>
          <w:spacing w:val="3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</w:rPr>
        <w:t>n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1"/>
        </w:rPr>
        <w:t>h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f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l</w:t>
      </w:r>
      <w:r w:rsidRPr="0007005B">
        <w:rPr>
          <w:rFonts w:asciiTheme="minorHAnsi" w:eastAsia="Tahoma" w:hAnsiTheme="minorHAnsi" w:cstheme="minorHAnsi"/>
          <w:spacing w:val="5"/>
        </w:rPr>
        <w:t>d</w:t>
      </w:r>
      <w:r w:rsidRPr="0007005B">
        <w:rPr>
          <w:rFonts w:asciiTheme="minorHAnsi" w:eastAsia="Tahoma" w:hAnsiTheme="minorHAnsi" w:cstheme="minorHAnsi"/>
        </w:rPr>
        <w:t>.</w:t>
      </w:r>
    </w:p>
    <w:p w14:paraId="02065579" w14:textId="77777777" w:rsidR="003022D7" w:rsidRPr="0007005B" w:rsidRDefault="0007005B">
      <w:pPr>
        <w:spacing w:before="10" w:line="281" w:lineRule="auto"/>
        <w:ind w:left="464" w:right="331" w:hanging="360"/>
        <w:rPr>
          <w:rFonts w:asciiTheme="minorHAnsi" w:eastAsia="Tahoma" w:hAnsiTheme="minorHAnsi" w:cstheme="minorHAnsi"/>
        </w:rPr>
      </w:pPr>
      <w:r w:rsidRPr="0007005B">
        <w:rPr>
          <w:rFonts w:asciiTheme="minorHAnsi" w:hAnsiTheme="minorHAnsi" w:cstheme="minorHAnsi"/>
        </w:rPr>
        <w:pict w14:anchorId="083FBDC7">
          <v:shape id="_x0000_i1032" type="#_x0000_t75" style="width:9.2pt;height:12.55pt">
            <v:imagedata r:id="rId5" o:title=""/>
          </v:shape>
        </w:pict>
      </w:r>
      <w:r w:rsidRPr="0007005B">
        <w:rPr>
          <w:rFonts w:asciiTheme="minorHAnsi" w:hAnsiTheme="minorHAnsi" w:cstheme="minorHAnsi"/>
        </w:rPr>
        <w:t xml:space="preserve">   </w:t>
      </w:r>
      <w:r w:rsidRPr="0007005B">
        <w:rPr>
          <w:rFonts w:asciiTheme="minorHAnsi" w:eastAsia="Tahoma" w:hAnsiTheme="minorHAnsi" w:cstheme="minorHAnsi"/>
          <w:spacing w:val="3"/>
        </w:rPr>
        <w:t>P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1"/>
        </w:rPr>
        <w:t>v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5"/>
        </w:rPr>
        <w:t>d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1"/>
        </w:rPr>
        <w:t>u</w:t>
      </w:r>
      <w:r w:rsidRPr="0007005B">
        <w:rPr>
          <w:rFonts w:asciiTheme="minorHAnsi" w:eastAsia="Tahoma" w:hAnsiTheme="minorHAnsi" w:cstheme="minorHAnsi"/>
          <w:spacing w:val="5"/>
        </w:rPr>
        <w:t>p</w:t>
      </w:r>
      <w:r w:rsidRPr="0007005B">
        <w:rPr>
          <w:rFonts w:asciiTheme="minorHAnsi" w:eastAsia="Tahoma" w:hAnsiTheme="minorHAnsi" w:cstheme="minorHAnsi"/>
          <w:spacing w:val="2"/>
        </w:rPr>
        <w:t>p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</w:rPr>
        <w:t>t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</w:rPr>
        <w:t>o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1"/>
        </w:rPr>
        <w:t>h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l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</w:rPr>
        <w:t xml:space="preserve">s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ma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1"/>
        </w:rPr>
        <w:t>k</w:t>
      </w:r>
      <w:r w:rsidRPr="0007005B">
        <w:rPr>
          <w:rFonts w:asciiTheme="minorHAnsi" w:eastAsia="Tahoma" w:hAnsiTheme="minorHAnsi" w:cstheme="minorHAnsi"/>
          <w:spacing w:val="3"/>
        </w:rPr>
        <w:t>et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 xml:space="preserve">g </w:t>
      </w:r>
      <w:r w:rsidRPr="0007005B">
        <w:rPr>
          <w:rFonts w:asciiTheme="minorHAnsi" w:eastAsia="Tahoma" w:hAnsiTheme="minorHAnsi" w:cstheme="minorHAnsi"/>
          <w:spacing w:val="3"/>
        </w:rPr>
        <w:t>tea</w:t>
      </w:r>
      <w:r w:rsidRPr="0007005B">
        <w:rPr>
          <w:rFonts w:asciiTheme="minorHAnsi" w:eastAsia="Tahoma" w:hAnsiTheme="minorHAnsi" w:cstheme="minorHAnsi"/>
        </w:rPr>
        <w:t>m</w:t>
      </w:r>
      <w:r w:rsidRPr="0007005B">
        <w:rPr>
          <w:rFonts w:asciiTheme="minorHAnsi" w:eastAsia="Tahoma" w:hAnsiTheme="minorHAnsi" w:cstheme="minorHAnsi"/>
          <w:spacing w:val="5"/>
        </w:rPr>
        <w:t xml:space="preserve"> t</w:t>
      </w:r>
      <w:r w:rsidRPr="0007005B">
        <w:rPr>
          <w:rFonts w:asciiTheme="minorHAnsi" w:eastAsia="Tahoma" w:hAnsiTheme="minorHAnsi" w:cstheme="minorHAnsi"/>
          <w:spacing w:val="1"/>
        </w:rPr>
        <w:t>h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1"/>
        </w:rPr>
        <w:t>u</w:t>
      </w:r>
      <w:r w:rsidRPr="0007005B">
        <w:rPr>
          <w:rFonts w:asciiTheme="minorHAnsi" w:eastAsia="Tahoma" w:hAnsiTheme="minorHAnsi" w:cstheme="minorHAnsi"/>
          <w:spacing w:val="5"/>
        </w:rPr>
        <w:t>g</w:t>
      </w:r>
      <w:r w:rsidRPr="0007005B">
        <w:rPr>
          <w:rFonts w:asciiTheme="minorHAnsi" w:eastAsia="Tahoma" w:hAnsiTheme="minorHAnsi" w:cstheme="minorHAnsi"/>
        </w:rPr>
        <w:t>h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</w:rPr>
        <w:t>a</w:t>
      </w:r>
      <w:r w:rsidRPr="0007005B">
        <w:rPr>
          <w:rFonts w:asciiTheme="minorHAnsi" w:eastAsia="Tahoma" w:hAnsiTheme="minorHAnsi" w:cstheme="minorHAnsi"/>
          <w:spacing w:val="7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v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ri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</w:rPr>
        <w:t xml:space="preserve">y 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</w:rPr>
        <w:t>f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ddi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</w:rPr>
        <w:t>l</w:t>
      </w:r>
      <w:r w:rsidRPr="0007005B">
        <w:rPr>
          <w:rFonts w:asciiTheme="minorHAnsi" w:eastAsia="Tahoma" w:hAnsiTheme="minorHAnsi" w:cstheme="minorHAnsi"/>
          <w:spacing w:val="-5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v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</w:rPr>
        <w:t>.</w:t>
      </w:r>
    </w:p>
    <w:p w14:paraId="4809B682" w14:textId="77777777" w:rsidR="003022D7" w:rsidRPr="0007005B" w:rsidRDefault="0007005B">
      <w:pPr>
        <w:spacing w:before="25" w:line="575" w:lineRule="auto"/>
        <w:ind w:left="360" w:right="1069" w:hanging="360"/>
        <w:rPr>
          <w:rFonts w:asciiTheme="minorHAnsi" w:eastAsia="Tahoma" w:hAnsiTheme="minorHAnsi" w:cstheme="minorHAnsi"/>
        </w:rPr>
      </w:pPr>
      <w:r w:rsidRPr="0007005B">
        <w:rPr>
          <w:rFonts w:asciiTheme="minorHAnsi" w:hAnsiTheme="minorHAnsi" w:cstheme="minorHAnsi"/>
        </w:rPr>
        <w:br w:type="column"/>
      </w:r>
      <w:r w:rsidRPr="0007005B">
        <w:rPr>
          <w:rFonts w:asciiTheme="minorHAnsi" w:eastAsia="Tahoma" w:hAnsiTheme="minorHAnsi" w:cstheme="minorHAnsi"/>
          <w:b/>
          <w:spacing w:val="2"/>
        </w:rPr>
        <w:t>E</w:t>
      </w:r>
      <w:r w:rsidRPr="0007005B">
        <w:rPr>
          <w:rFonts w:asciiTheme="minorHAnsi" w:eastAsia="Tahoma" w:hAnsiTheme="minorHAnsi" w:cstheme="minorHAnsi"/>
          <w:b/>
          <w:spacing w:val="3"/>
        </w:rPr>
        <w:t>XP</w:t>
      </w:r>
      <w:r w:rsidRPr="0007005B">
        <w:rPr>
          <w:rFonts w:asciiTheme="minorHAnsi" w:eastAsia="Tahoma" w:hAnsiTheme="minorHAnsi" w:cstheme="minorHAnsi"/>
          <w:b/>
          <w:spacing w:val="5"/>
        </w:rPr>
        <w:t>E</w:t>
      </w:r>
      <w:r w:rsidRPr="0007005B">
        <w:rPr>
          <w:rFonts w:asciiTheme="minorHAnsi" w:eastAsia="Tahoma" w:hAnsiTheme="minorHAnsi" w:cstheme="minorHAnsi"/>
          <w:b/>
          <w:spacing w:val="4"/>
        </w:rPr>
        <w:t>R</w:t>
      </w:r>
      <w:r w:rsidRPr="0007005B">
        <w:rPr>
          <w:rFonts w:asciiTheme="minorHAnsi" w:eastAsia="Tahoma" w:hAnsiTheme="minorHAnsi" w:cstheme="minorHAnsi"/>
          <w:b/>
          <w:spacing w:val="2"/>
        </w:rPr>
        <w:t>I</w:t>
      </w:r>
      <w:r w:rsidRPr="0007005B">
        <w:rPr>
          <w:rFonts w:asciiTheme="minorHAnsi" w:eastAsia="Tahoma" w:hAnsiTheme="minorHAnsi" w:cstheme="minorHAnsi"/>
          <w:b/>
          <w:spacing w:val="5"/>
        </w:rPr>
        <w:t>EN</w:t>
      </w:r>
      <w:r w:rsidRPr="0007005B">
        <w:rPr>
          <w:rFonts w:asciiTheme="minorHAnsi" w:eastAsia="Tahoma" w:hAnsiTheme="minorHAnsi" w:cstheme="minorHAnsi"/>
          <w:b/>
          <w:spacing w:val="1"/>
        </w:rPr>
        <w:t>C</w:t>
      </w:r>
      <w:r w:rsidRPr="0007005B">
        <w:rPr>
          <w:rFonts w:asciiTheme="minorHAnsi" w:eastAsia="Tahoma" w:hAnsiTheme="minorHAnsi" w:cstheme="minorHAnsi"/>
          <w:b/>
        </w:rPr>
        <w:t>E</w:t>
      </w:r>
      <w:r w:rsidRPr="0007005B">
        <w:rPr>
          <w:rFonts w:asciiTheme="minorHAnsi" w:eastAsia="Tahoma" w:hAnsiTheme="minorHAnsi" w:cstheme="minorHAnsi"/>
          <w:b/>
          <w:spacing w:val="-7"/>
        </w:rPr>
        <w:t xml:space="preserve"> </w:t>
      </w:r>
      <w:r w:rsidRPr="0007005B">
        <w:rPr>
          <w:rFonts w:asciiTheme="minorHAnsi" w:eastAsia="Tahoma" w:hAnsiTheme="minorHAnsi" w:cstheme="minorHAnsi"/>
          <w:b/>
        </w:rPr>
        <w:t>&amp;</w:t>
      </w:r>
      <w:r w:rsidRPr="0007005B">
        <w:rPr>
          <w:rFonts w:asciiTheme="minorHAnsi" w:eastAsia="Tahoma" w:hAnsiTheme="minorHAnsi" w:cstheme="minorHAnsi"/>
          <w:b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b/>
          <w:spacing w:val="5"/>
        </w:rPr>
        <w:t>K</w:t>
      </w:r>
      <w:r w:rsidRPr="0007005B">
        <w:rPr>
          <w:rFonts w:asciiTheme="minorHAnsi" w:eastAsia="Tahoma" w:hAnsiTheme="minorHAnsi" w:cstheme="minorHAnsi"/>
          <w:b/>
          <w:spacing w:val="2"/>
        </w:rPr>
        <w:t>E</w:t>
      </w:r>
      <w:r w:rsidRPr="0007005B">
        <w:rPr>
          <w:rFonts w:asciiTheme="minorHAnsi" w:eastAsia="Tahoma" w:hAnsiTheme="minorHAnsi" w:cstheme="minorHAnsi"/>
          <w:b/>
        </w:rPr>
        <w:t>Y</w:t>
      </w:r>
      <w:r w:rsidRPr="0007005B">
        <w:rPr>
          <w:rFonts w:asciiTheme="minorHAnsi" w:eastAsia="Tahoma" w:hAnsiTheme="minorHAnsi" w:cstheme="minorHAnsi"/>
          <w:b/>
          <w:spacing w:val="3"/>
        </w:rPr>
        <w:t xml:space="preserve"> </w:t>
      </w:r>
      <w:r w:rsidRPr="0007005B">
        <w:rPr>
          <w:rFonts w:asciiTheme="minorHAnsi" w:eastAsia="Tahoma" w:hAnsiTheme="minorHAnsi" w:cstheme="minorHAnsi"/>
          <w:b/>
          <w:spacing w:val="4"/>
        </w:rPr>
        <w:t>C</w:t>
      </w:r>
      <w:r w:rsidRPr="0007005B">
        <w:rPr>
          <w:rFonts w:asciiTheme="minorHAnsi" w:eastAsia="Tahoma" w:hAnsiTheme="minorHAnsi" w:cstheme="minorHAnsi"/>
          <w:b/>
          <w:spacing w:val="5"/>
        </w:rPr>
        <w:t>O</w:t>
      </w:r>
      <w:r w:rsidRPr="0007005B">
        <w:rPr>
          <w:rFonts w:asciiTheme="minorHAnsi" w:eastAsia="Tahoma" w:hAnsiTheme="minorHAnsi" w:cstheme="minorHAnsi"/>
          <w:b/>
          <w:spacing w:val="2"/>
        </w:rPr>
        <w:t>M</w:t>
      </w:r>
      <w:r w:rsidRPr="0007005B">
        <w:rPr>
          <w:rFonts w:asciiTheme="minorHAnsi" w:eastAsia="Tahoma" w:hAnsiTheme="minorHAnsi" w:cstheme="minorHAnsi"/>
          <w:b/>
          <w:spacing w:val="3"/>
        </w:rPr>
        <w:t>P</w:t>
      </w:r>
      <w:r w:rsidRPr="0007005B">
        <w:rPr>
          <w:rFonts w:asciiTheme="minorHAnsi" w:eastAsia="Tahoma" w:hAnsiTheme="minorHAnsi" w:cstheme="minorHAnsi"/>
          <w:b/>
          <w:spacing w:val="5"/>
        </w:rPr>
        <w:t>E</w:t>
      </w:r>
      <w:r w:rsidRPr="0007005B">
        <w:rPr>
          <w:rFonts w:asciiTheme="minorHAnsi" w:eastAsia="Tahoma" w:hAnsiTheme="minorHAnsi" w:cstheme="minorHAnsi"/>
          <w:b/>
          <w:spacing w:val="3"/>
        </w:rPr>
        <w:t>T</w:t>
      </w:r>
      <w:r w:rsidRPr="0007005B">
        <w:rPr>
          <w:rFonts w:asciiTheme="minorHAnsi" w:eastAsia="Tahoma" w:hAnsiTheme="minorHAnsi" w:cstheme="minorHAnsi"/>
          <w:b/>
          <w:spacing w:val="2"/>
        </w:rPr>
        <w:t>E</w:t>
      </w:r>
      <w:r w:rsidRPr="0007005B">
        <w:rPr>
          <w:rFonts w:asciiTheme="minorHAnsi" w:eastAsia="Tahoma" w:hAnsiTheme="minorHAnsi" w:cstheme="minorHAnsi"/>
          <w:b/>
          <w:spacing w:val="5"/>
        </w:rPr>
        <w:t>N</w:t>
      </w:r>
      <w:r w:rsidRPr="0007005B">
        <w:rPr>
          <w:rFonts w:asciiTheme="minorHAnsi" w:eastAsia="Tahoma" w:hAnsiTheme="minorHAnsi" w:cstheme="minorHAnsi"/>
          <w:b/>
          <w:spacing w:val="4"/>
        </w:rPr>
        <w:t>C</w:t>
      </w:r>
      <w:r w:rsidRPr="0007005B">
        <w:rPr>
          <w:rFonts w:asciiTheme="minorHAnsi" w:eastAsia="Tahoma" w:hAnsiTheme="minorHAnsi" w:cstheme="minorHAnsi"/>
          <w:b/>
          <w:spacing w:val="2"/>
        </w:rPr>
        <w:t>IE</w:t>
      </w:r>
      <w:r w:rsidRPr="0007005B">
        <w:rPr>
          <w:rFonts w:asciiTheme="minorHAnsi" w:eastAsia="Tahoma" w:hAnsiTheme="minorHAnsi" w:cstheme="minorHAnsi"/>
          <w:b/>
        </w:rPr>
        <w:t xml:space="preserve">S </w:t>
      </w:r>
      <w:r w:rsidRPr="0007005B">
        <w:rPr>
          <w:rFonts w:asciiTheme="minorHAnsi" w:eastAsia="Tahoma" w:hAnsiTheme="minorHAnsi" w:cstheme="minorHAnsi"/>
          <w:b/>
          <w:spacing w:val="2"/>
        </w:rPr>
        <w:t>Bu</w:t>
      </w:r>
      <w:r w:rsidRPr="0007005B">
        <w:rPr>
          <w:rFonts w:asciiTheme="minorHAnsi" w:eastAsia="Tahoma" w:hAnsiTheme="minorHAnsi" w:cstheme="minorHAnsi"/>
          <w:b/>
          <w:spacing w:val="5"/>
        </w:rPr>
        <w:t>s</w:t>
      </w:r>
      <w:r w:rsidRPr="0007005B">
        <w:rPr>
          <w:rFonts w:asciiTheme="minorHAnsi" w:eastAsia="Tahoma" w:hAnsiTheme="minorHAnsi" w:cstheme="minorHAnsi"/>
          <w:b/>
          <w:spacing w:val="2"/>
        </w:rPr>
        <w:t>i</w:t>
      </w:r>
      <w:r w:rsidRPr="0007005B">
        <w:rPr>
          <w:rFonts w:asciiTheme="minorHAnsi" w:eastAsia="Tahoma" w:hAnsiTheme="minorHAnsi" w:cstheme="minorHAnsi"/>
          <w:b/>
          <w:spacing w:val="4"/>
        </w:rPr>
        <w:t>n</w:t>
      </w:r>
      <w:r w:rsidRPr="0007005B">
        <w:rPr>
          <w:rFonts w:asciiTheme="minorHAnsi" w:eastAsia="Tahoma" w:hAnsiTheme="minorHAnsi" w:cstheme="minorHAnsi"/>
          <w:b/>
          <w:spacing w:val="1"/>
        </w:rPr>
        <w:t>e</w:t>
      </w:r>
      <w:r w:rsidRPr="0007005B">
        <w:rPr>
          <w:rFonts w:asciiTheme="minorHAnsi" w:eastAsia="Tahoma" w:hAnsiTheme="minorHAnsi" w:cstheme="minorHAnsi"/>
          <w:b/>
          <w:spacing w:val="3"/>
        </w:rPr>
        <w:t>s</w:t>
      </w:r>
      <w:r w:rsidRPr="0007005B">
        <w:rPr>
          <w:rFonts w:asciiTheme="minorHAnsi" w:eastAsia="Tahoma" w:hAnsiTheme="minorHAnsi" w:cstheme="minorHAnsi"/>
          <w:b/>
        </w:rPr>
        <w:t xml:space="preserve">s </w:t>
      </w:r>
      <w:r w:rsidRPr="0007005B">
        <w:rPr>
          <w:rFonts w:asciiTheme="minorHAnsi" w:eastAsia="Tahoma" w:hAnsiTheme="minorHAnsi" w:cstheme="minorHAnsi"/>
          <w:b/>
          <w:spacing w:val="2"/>
        </w:rPr>
        <w:t>d</w:t>
      </w:r>
      <w:r w:rsidRPr="0007005B">
        <w:rPr>
          <w:rFonts w:asciiTheme="minorHAnsi" w:eastAsia="Tahoma" w:hAnsiTheme="minorHAnsi" w:cstheme="minorHAnsi"/>
          <w:b/>
          <w:spacing w:val="4"/>
        </w:rPr>
        <w:t>e</w:t>
      </w:r>
      <w:r w:rsidRPr="0007005B">
        <w:rPr>
          <w:rFonts w:asciiTheme="minorHAnsi" w:eastAsia="Tahoma" w:hAnsiTheme="minorHAnsi" w:cstheme="minorHAnsi"/>
          <w:b/>
          <w:spacing w:val="2"/>
        </w:rPr>
        <w:t>v</w:t>
      </w:r>
      <w:r w:rsidRPr="0007005B">
        <w:rPr>
          <w:rFonts w:asciiTheme="minorHAnsi" w:eastAsia="Tahoma" w:hAnsiTheme="minorHAnsi" w:cstheme="minorHAnsi"/>
          <w:b/>
          <w:spacing w:val="4"/>
        </w:rPr>
        <w:t>el</w:t>
      </w:r>
      <w:r w:rsidRPr="0007005B">
        <w:rPr>
          <w:rFonts w:asciiTheme="minorHAnsi" w:eastAsia="Tahoma" w:hAnsiTheme="minorHAnsi" w:cstheme="minorHAnsi"/>
          <w:b/>
          <w:spacing w:val="2"/>
        </w:rPr>
        <w:t>o</w:t>
      </w:r>
      <w:r w:rsidRPr="0007005B">
        <w:rPr>
          <w:rFonts w:asciiTheme="minorHAnsi" w:eastAsia="Tahoma" w:hAnsiTheme="minorHAnsi" w:cstheme="minorHAnsi"/>
          <w:b/>
          <w:spacing w:val="4"/>
        </w:rPr>
        <w:t>pm</w:t>
      </w:r>
      <w:r w:rsidRPr="0007005B">
        <w:rPr>
          <w:rFonts w:asciiTheme="minorHAnsi" w:eastAsia="Tahoma" w:hAnsiTheme="minorHAnsi" w:cstheme="minorHAnsi"/>
          <w:b/>
          <w:spacing w:val="1"/>
        </w:rPr>
        <w:t>e</w:t>
      </w:r>
      <w:r w:rsidRPr="0007005B">
        <w:rPr>
          <w:rFonts w:asciiTheme="minorHAnsi" w:eastAsia="Tahoma" w:hAnsiTheme="minorHAnsi" w:cstheme="minorHAnsi"/>
          <w:b/>
          <w:spacing w:val="4"/>
        </w:rPr>
        <w:t>n</w:t>
      </w:r>
      <w:r w:rsidRPr="0007005B">
        <w:rPr>
          <w:rFonts w:asciiTheme="minorHAnsi" w:eastAsia="Tahoma" w:hAnsiTheme="minorHAnsi" w:cstheme="minorHAnsi"/>
          <w:b/>
        </w:rPr>
        <w:t>t</w:t>
      </w:r>
      <w:r w:rsidRPr="0007005B">
        <w:rPr>
          <w:rFonts w:asciiTheme="minorHAnsi" w:eastAsia="Tahoma" w:hAnsiTheme="minorHAnsi" w:cstheme="minorHAnsi"/>
          <w:b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b/>
          <w:spacing w:val="3"/>
        </w:rPr>
        <w:t>s</w:t>
      </w:r>
      <w:r w:rsidRPr="0007005B">
        <w:rPr>
          <w:rFonts w:asciiTheme="minorHAnsi" w:eastAsia="Tahoma" w:hAnsiTheme="minorHAnsi" w:cstheme="minorHAnsi"/>
          <w:b/>
          <w:spacing w:val="2"/>
        </w:rPr>
        <w:t>ki</w:t>
      </w:r>
      <w:r w:rsidRPr="0007005B">
        <w:rPr>
          <w:rFonts w:asciiTheme="minorHAnsi" w:eastAsia="Tahoma" w:hAnsiTheme="minorHAnsi" w:cstheme="minorHAnsi"/>
          <w:b/>
          <w:spacing w:val="4"/>
        </w:rPr>
        <w:t>l</w:t>
      </w:r>
      <w:r w:rsidRPr="0007005B">
        <w:rPr>
          <w:rFonts w:asciiTheme="minorHAnsi" w:eastAsia="Tahoma" w:hAnsiTheme="minorHAnsi" w:cstheme="minorHAnsi"/>
          <w:b/>
          <w:spacing w:val="2"/>
        </w:rPr>
        <w:t>l</w:t>
      </w:r>
      <w:r w:rsidRPr="0007005B">
        <w:rPr>
          <w:rFonts w:asciiTheme="minorHAnsi" w:eastAsia="Tahoma" w:hAnsiTheme="minorHAnsi" w:cstheme="minorHAnsi"/>
          <w:b/>
        </w:rPr>
        <w:t>s</w:t>
      </w:r>
    </w:p>
    <w:p w14:paraId="37AB71DF" w14:textId="77777777" w:rsidR="003022D7" w:rsidRPr="0007005B" w:rsidRDefault="0007005B">
      <w:pPr>
        <w:spacing w:before="4" w:line="281" w:lineRule="auto"/>
        <w:ind w:left="360" w:right="628" w:hanging="360"/>
        <w:rPr>
          <w:rFonts w:asciiTheme="minorHAnsi" w:eastAsia="Tahoma" w:hAnsiTheme="minorHAnsi" w:cstheme="minorHAnsi"/>
        </w:rPr>
      </w:pPr>
      <w:r w:rsidRPr="0007005B">
        <w:rPr>
          <w:rFonts w:asciiTheme="minorHAnsi" w:hAnsiTheme="minorHAnsi" w:cstheme="minorHAnsi"/>
        </w:rPr>
        <w:pict w14:anchorId="10603E82">
          <v:shape id="_x0000_i1033" type="#_x0000_t75" style="width:9.2pt;height:12.55pt">
            <v:imagedata r:id="rId5" o:title=""/>
          </v:shape>
        </w:pict>
      </w:r>
      <w:r w:rsidRPr="0007005B">
        <w:rPr>
          <w:rFonts w:asciiTheme="minorHAnsi" w:hAnsiTheme="minorHAnsi" w:cstheme="minorHAnsi"/>
        </w:rPr>
        <w:t xml:space="preserve">   </w:t>
      </w:r>
      <w:r w:rsidRPr="0007005B">
        <w:rPr>
          <w:rFonts w:asciiTheme="minorHAnsi" w:eastAsia="Tahoma" w:hAnsiTheme="minorHAnsi" w:cstheme="minorHAnsi"/>
          <w:spacing w:val="5"/>
        </w:rPr>
        <w:t>Abl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3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 xml:space="preserve"> i</w:t>
      </w:r>
      <w:r w:rsidRPr="0007005B">
        <w:rPr>
          <w:rFonts w:asciiTheme="minorHAnsi" w:eastAsia="Tahoma" w:hAnsiTheme="minorHAnsi" w:cstheme="minorHAnsi"/>
          <w:spacing w:val="2"/>
        </w:rPr>
        <w:t>d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ti</w:t>
      </w:r>
      <w:r w:rsidRPr="0007005B">
        <w:rPr>
          <w:rFonts w:asciiTheme="minorHAnsi" w:eastAsia="Tahoma" w:hAnsiTheme="minorHAnsi" w:cstheme="minorHAnsi"/>
          <w:spacing w:val="4"/>
        </w:rPr>
        <w:t>f</w:t>
      </w:r>
      <w:r w:rsidRPr="0007005B">
        <w:rPr>
          <w:rFonts w:asciiTheme="minorHAnsi" w:eastAsia="Tahoma" w:hAnsiTheme="minorHAnsi" w:cstheme="minorHAnsi"/>
        </w:rPr>
        <w:t xml:space="preserve">y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6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q</w:t>
      </w:r>
      <w:r w:rsidRPr="0007005B">
        <w:rPr>
          <w:rFonts w:asciiTheme="minorHAnsi" w:eastAsia="Tahoma" w:hAnsiTheme="minorHAnsi" w:cstheme="minorHAnsi"/>
          <w:spacing w:val="1"/>
        </w:rPr>
        <w:t>u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li</w:t>
      </w:r>
      <w:r w:rsidRPr="0007005B">
        <w:rPr>
          <w:rFonts w:asciiTheme="minorHAnsi" w:eastAsia="Tahoma" w:hAnsiTheme="minorHAnsi" w:cstheme="minorHAnsi"/>
          <w:spacing w:val="1"/>
        </w:rPr>
        <w:t>f</w:t>
      </w:r>
      <w:r w:rsidRPr="0007005B">
        <w:rPr>
          <w:rFonts w:asciiTheme="minorHAnsi" w:eastAsia="Tahoma" w:hAnsiTheme="minorHAnsi" w:cstheme="minorHAnsi"/>
        </w:rPr>
        <w:t>y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p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>te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</w:rPr>
        <w:t>l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</w:rPr>
        <w:t xml:space="preserve">w </w:t>
      </w:r>
      <w:r w:rsidRPr="0007005B">
        <w:rPr>
          <w:rFonts w:asciiTheme="minorHAnsi" w:eastAsia="Tahoma" w:hAnsiTheme="minorHAnsi" w:cstheme="minorHAnsi"/>
          <w:spacing w:val="4"/>
        </w:rPr>
        <w:t>c</w:t>
      </w:r>
      <w:r w:rsidRPr="0007005B">
        <w:rPr>
          <w:rFonts w:asciiTheme="minorHAnsi" w:eastAsia="Tahoma" w:hAnsiTheme="minorHAnsi" w:cstheme="minorHAnsi"/>
          <w:spacing w:val="5"/>
        </w:rPr>
        <w:t>lie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ts</w:t>
      </w:r>
      <w:r w:rsidRPr="0007005B">
        <w:rPr>
          <w:rFonts w:asciiTheme="minorHAnsi" w:eastAsia="Tahoma" w:hAnsiTheme="minorHAnsi" w:cstheme="minorHAnsi"/>
        </w:rPr>
        <w:t>.</w:t>
      </w:r>
    </w:p>
    <w:p w14:paraId="473C3DEB" w14:textId="77777777" w:rsidR="003022D7" w:rsidRPr="0007005B" w:rsidRDefault="0007005B">
      <w:pPr>
        <w:spacing w:before="10" w:line="283" w:lineRule="auto"/>
        <w:ind w:left="360" w:right="119" w:hanging="360"/>
        <w:rPr>
          <w:rFonts w:asciiTheme="minorHAnsi" w:eastAsia="Tahoma" w:hAnsiTheme="minorHAnsi" w:cstheme="minorHAnsi"/>
        </w:rPr>
      </w:pPr>
      <w:r w:rsidRPr="0007005B">
        <w:rPr>
          <w:rFonts w:asciiTheme="minorHAnsi" w:hAnsiTheme="minorHAnsi" w:cstheme="minorHAnsi"/>
        </w:rPr>
        <w:pict w14:anchorId="574AB214">
          <v:shape id="_x0000_i1034" type="#_x0000_t75" style="width:9.2pt;height:12.55pt">
            <v:imagedata r:id="rId5" o:title=""/>
          </v:shape>
        </w:pict>
      </w:r>
      <w:r w:rsidRPr="0007005B">
        <w:rPr>
          <w:rFonts w:asciiTheme="minorHAnsi" w:hAnsiTheme="minorHAnsi" w:cstheme="minorHAnsi"/>
        </w:rPr>
        <w:t xml:space="preserve">   </w:t>
      </w:r>
      <w:r w:rsidRPr="0007005B">
        <w:rPr>
          <w:rFonts w:asciiTheme="minorHAnsi" w:eastAsia="Tahoma" w:hAnsiTheme="minorHAnsi" w:cstheme="minorHAnsi"/>
          <w:spacing w:val="6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>x</w:t>
      </w:r>
      <w:r w:rsidRPr="0007005B">
        <w:rPr>
          <w:rFonts w:asciiTheme="minorHAnsi" w:eastAsia="Tahoma" w:hAnsiTheme="minorHAnsi" w:cstheme="minorHAnsi"/>
          <w:spacing w:val="5"/>
        </w:rPr>
        <w:t>p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5"/>
        </w:rPr>
        <w:t>rie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</w:rPr>
        <w:t xml:space="preserve">e 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</w:rPr>
        <w:t>f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b</w:t>
      </w:r>
      <w:r w:rsidRPr="0007005B">
        <w:rPr>
          <w:rFonts w:asciiTheme="minorHAnsi" w:eastAsia="Tahoma" w:hAnsiTheme="minorHAnsi" w:cstheme="minorHAnsi"/>
          <w:spacing w:val="2"/>
        </w:rPr>
        <w:t>l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6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co</w:t>
      </w:r>
      <w:r w:rsidRPr="0007005B">
        <w:rPr>
          <w:rFonts w:asciiTheme="minorHAnsi" w:eastAsia="Tahoma" w:hAnsiTheme="minorHAnsi" w:cstheme="minorHAnsi"/>
          <w:spacing w:val="5"/>
        </w:rPr>
        <w:t>mm</w:t>
      </w:r>
      <w:r w:rsidRPr="0007005B">
        <w:rPr>
          <w:rFonts w:asciiTheme="minorHAnsi" w:eastAsia="Tahoma" w:hAnsiTheme="minorHAnsi" w:cstheme="minorHAnsi"/>
          <w:spacing w:val="4"/>
        </w:rPr>
        <w:t>un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c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</w:rPr>
        <w:t xml:space="preserve">e 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>ff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>c</w:t>
      </w:r>
      <w:r w:rsidRPr="0007005B">
        <w:rPr>
          <w:rFonts w:asciiTheme="minorHAnsi" w:eastAsia="Tahoma" w:hAnsiTheme="minorHAnsi" w:cstheme="minorHAnsi"/>
          <w:spacing w:val="5"/>
        </w:rPr>
        <w:t>ti</w:t>
      </w:r>
      <w:r w:rsidRPr="0007005B">
        <w:rPr>
          <w:rFonts w:asciiTheme="minorHAnsi" w:eastAsia="Tahoma" w:hAnsiTheme="minorHAnsi" w:cstheme="minorHAnsi"/>
          <w:spacing w:val="4"/>
        </w:rPr>
        <w:t>v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5"/>
        </w:rPr>
        <w:t>l</w:t>
      </w:r>
      <w:r w:rsidRPr="0007005B">
        <w:rPr>
          <w:rFonts w:asciiTheme="minorHAnsi" w:eastAsia="Tahoma" w:hAnsiTheme="minorHAnsi" w:cstheme="minorHAnsi"/>
        </w:rPr>
        <w:t>y</w:t>
      </w:r>
      <w:r w:rsidRPr="0007005B">
        <w:rPr>
          <w:rFonts w:asciiTheme="minorHAnsi" w:eastAsia="Tahoma" w:hAnsiTheme="minorHAnsi" w:cstheme="minorHAnsi"/>
          <w:spacing w:val="8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w</w:t>
      </w:r>
      <w:r w:rsidRPr="0007005B">
        <w:rPr>
          <w:rFonts w:asciiTheme="minorHAnsi" w:eastAsia="Tahoma" w:hAnsiTheme="minorHAnsi" w:cstheme="minorHAnsi"/>
          <w:spacing w:val="5"/>
        </w:rPr>
        <w:t>it</w:t>
      </w:r>
      <w:r w:rsidRPr="0007005B">
        <w:rPr>
          <w:rFonts w:asciiTheme="minorHAnsi" w:eastAsia="Tahoma" w:hAnsiTheme="minorHAnsi" w:cstheme="minorHAnsi"/>
        </w:rPr>
        <w:t>h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k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</w:rPr>
        <w:t>y</w:t>
      </w:r>
      <w:r w:rsidRPr="0007005B">
        <w:rPr>
          <w:rFonts w:asciiTheme="minorHAnsi" w:eastAsia="Tahoma" w:hAnsiTheme="minorHAnsi" w:cstheme="minorHAnsi"/>
          <w:spacing w:val="5"/>
        </w:rPr>
        <w:t xml:space="preserve"> de</w:t>
      </w: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  <w:spacing w:val="5"/>
        </w:rPr>
        <w:t>is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</w:rPr>
        <w:t>n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m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>k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3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.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</w:rPr>
        <w:t>.</w:t>
      </w:r>
      <w:r w:rsidRPr="0007005B">
        <w:rPr>
          <w:rFonts w:asciiTheme="minorHAnsi" w:eastAsia="Tahoma" w:hAnsiTheme="minorHAnsi" w:cstheme="minorHAnsi"/>
          <w:spacing w:val="6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H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d</w:t>
      </w:r>
      <w:r w:rsidRPr="0007005B">
        <w:rPr>
          <w:rFonts w:asciiTheme="minorHAnsi" w:eastAsia="Tahoma" w:hAnsiTheme="minorHAnsi" w:cstheme="minorHAnsi"/>
        </w:rPr>
        <w:t xml:space="preserve">s 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</w:rPr>
        <w:t>f</w:t>
      </w:r>
      <w:r w:rsidRPr="0007005B">
        <w:rPr>
          <w:rFonts w:asciiTheme="minorHAnsi" w:eastAsia="Tahoma" w:hAnsiTheme="minorHAnsi" w:cstheme="minorHAnsi"/>
          <w:spacing w:val="7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D</w:t>
      </w:r>
      <w:r w:rsidRPr="0007005B">
        <w:rPr>
          <w:rFonts w:asciiTheme="minorHAnsi" w:eastAsia="Tahoma" w:hAnsiTheme="minorHAnsi" w:cstheme="minorHAnsi"/>
          <w:spacing w:val="5"/>
        </w:rPr>
        <w:t>ep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rt</w:t>
      </w:r>
      <w:r w:rsidRPr="0007005B">
        <w:rPr>
          <w:rFonts w:asciiTheme="minorHAnsi" w:eastAsia="Tahoma" w:hAnsiTheme="minorHAnsi" w:cstheme="minorHAnsi"/>
          <w:spacing w:val="3"/>
        </w:rPr>
        <w:t>m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7"/>
        </w:rPr>
        <w:t>t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-4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</w:rPr>
        <w:t>r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m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g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5"/>
        </w:rPr>
        <w:t>rs</w:t>
      </w:r>
      <w:r w:rsidRPr="0007005B">
        <w:rPr>
          <w:rFonts w:asciiTheme="minorHAnsi" w:eastAsia="Tahoma" w:hAnsiTheme="minorHAnsi" w:cstheme="minorHAnsi"/>
        </w:rPr>
        <w:t>.</w:t>
      </w:r>
    </w:p>
    <w:p w14:paraId="6D204C44" w14:textId="77777777" w:rsidR="003022D7" w:rsidRPr="0007005B" w:rsidRDefault="0007005B">
      <w:pPr>
        <w:spacing w:before="7" w:line="287" w:lineRule="auto"/>
        <w:ind w:left="360" w:right="367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bil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</w:rPr>
        <w:t>y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co</w:t>
      </w:r>
      <w:r w:rsidRPr="0007005B">
        <w:rPr>
          <w:rFonts w:asciiTheme="minorHAnsi" w:eastAsia="Tahoma" w:hAnsiTheme="minorHAnsi" w:cstheme="minorHAnsi"/>
          <w:spacing w:val="9"/>
        </w:rPr>
        <w:t>g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b</w:t>
      </w:r>
      <w:r w:rsidRPr="0007005B">
        <w:rPr>
          <w:rFonts w:asciiTheme="minorHAnsi" w:eastAsia="Tahoma" w:hAnsiTheme="minorHAnsi" w:cstheme="minorHAnsi"/>
          <w:spacing w:val="4"/>
        </w:rPr>
        <w:t>u</w:t>
      </w:r>
      <w:r w:rsidRPr="0007005B">
        <w:rPr>
          <w:rFonts w:asciiTheme="minorHAnsi" w:eastAsia="Tahoma" w:hAnsiTheme="minorHAnsi" w:cstheme="minorHAnsi"/>
          <w:spacing w:val="1"/>
        </w:rPr>
        <w:t>y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</w:rPr>
        <w:t>&amp;</w:t>
      </w:r>
      <w:r w:rsidRPr="0007005B">
        <w:rPr>
          <w:rFonts w:asciiTheme="minorHAnsi" w:eastAsia="Tahoma" w:hAnsiTheme="minorHAnsi" w:cstheme="minorHAnsi"/>
          <w:spacing w:val="6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cl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2"/>
        </w:rPr>
        <w:t>g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l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</w:rPr>
        <w:t xml:space="preserve">. 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4"/>
        </w:rPr>
        <w:t>h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7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b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5"/>
        </w:rPr>
        <w:t>lit</w:t>
      </w:r>
      <w:r w:rsidRPr="0007005B">
        <w:rPr>
          <w:rFonts w:asciiTheme="minorHAnsi" w:eastAsia="Tahoma" w:hAnsiTheme="minorHAnsi" w:cstheme="minorHAnsi"/>
        </w:rPr>
        <w:t>y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 xml:space="preserve"> re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4"/>
        </w:rPr>
        <w:t>c</w:t>
      </w:r>
      <w:r w:rsidRPr="0007005B">
        <w:rPr>
          <w:rFonts w:asciiTheme="minorHAnsi" w:eastAsia="Tahoma" w:hAnsiTheme="minorHAnsi" w:cstheme="minorHAnsi"/>
        </w:rPr>
        <w:t xml:space="preserve">h </w:t>
      </w:r>
      <w:r w:rsidRPr="0007005B">
        <w:rPr>
          <w:rFonts w:asciiTheme="minorHAnsi" w:eastAsia="Tahoma" w:hAnsiTheme="minorHAnsi" w:cstheme="minorHAnsi"/>
          <w:spacing w:val="5"/>
        </w:rPr>
        <w:t>p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</w:rPr>
        <w:t>l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c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>rp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</w:rPr>
        <w:t xml:space="preserve">e </w:t>
      </w:r>
      <w:r w:rsidRPr="0007005B">
        <w:rPr>
          <w:rFonts w:asciiTheme="minorHAnsi" w:eastAsia="Tahoma" w:hAnsiTheme="minorHAnsi" w:cstheme="minorHAnsi"/>
          <w:spacing w:val="4"/>
        </w:rPr>
        <w:t>c</w:t>
      </w:r>
      <w:r w:rsidRPr="0007005B">
        <w:rPr>
          <w:rFonts w:asciiTheme="minorHAnsi" w:eastAsia="Tahoma" w:hAnsiTheme="minorHAnsi" w:cstheme="minorHAnsi"/>
          <w:spacing w:val="5"/>
        </w:rPr>
        <w:t>lie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</w:rPr>
        <w:t>n</w:t>
      </w:r>
      <w:r w:rsidRPr="0007005B">
        <w:rPr>
          <w:rFonts w:asciiTheme="minorHAnsi" w:eastAsia="Tahoma" w:hAnsiTheme="minorHAnsi" w:cstheme="minorHAnsi"/>
          <w:spacing w:val="6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d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2"/>
        </w:rPr>
        <w:t>l</w:t>
      </w:r>
      <w:r w:rsidRPr="0007005B">
        <w:rPr>
          <w:rFonts w:asciiTheme="minorHAnsi" w:eastAsia="Tahoma" w:hAnsiTheme="minorHAnsi" w:cstheme="minorHAnsi"/>
        </w:rPr>
        <w:t>.</w:t>
      </w:r>
    </w:p>
    <w:p w14:paraId="0B1ABC20" w14:textId="77777777" w:rsidR="003022D7" w:rsidRPr="0007005B" w:rsidRDefault="0007005B">
      <w:pPr>
        <w:spacing w:before="3" w:line="285" w:lineRule="auto"/>
        <w:ind w:left="360" w:right="427" w:hanging="360"/>
        <w:rPr>
          <w:rFonts w:asciiTheme="minorHAnsi" w:eastAsia="Tahoma" w:hAnsiTheme="minorHAnsi" w:cstheme="minorHAnsi"/>
        </w:rPr>
      </w:pPr>
      <w:r w:rsidRPr="0007005B">
        <w:rPr>
          <w:rFonts w:asciiTheme="minorHAnsi" w:hAnsiTheme="minorHAnsi" w:cstheme="minorHAnsi"/>
        </w:rPr>
        <w:pict w14:anchorId="679E9396">
          <v:shape id="_x0000_i1035" type="#_x0000_t75" style="width:9.2pt;height:12.55pt">
            <v:imagedata r:id="rId5" o:title=""/>
          </v:shape>
        </w:pict>
      </w:r>
      <w:r w:rsidRPr="0007005B">
        <w:rPr>
          <w:rFonts w:asciiTheme="minorHAnsi" w:hAnsiTheme="minorHAnsi" w:cstheme="minorHAnsi"/>
        </w:rPr>
        <w:t xml:space="preserve">   </w:t>
      </w:r>
      <w:r w:rsidRPr="0007005B">
        <w:rPr>
          <w:rFonts w:asciiTheme="minorHAnsi" w:eastAsia="Tahoma" w:hAnsiTheme="minorHAnsi" w:cstheme="minorHAnsi"/>
          <w:spacing w:val="1"/>
        </w:rPr>
        <w:t>F</w:t>
      </w:r>
      <w:r w:rsidRPr="0007005B">
        <w:rPr>
          <w:rFonts w:asciiTheme="minorHAnsi" w:eastAsia="Tahoma" w:hAnsiTheme="minorHAnsi" w:cstheme="minorHAnsi"/>
          <w:spacing w:val="3"/>
        </w:rPr>
        <w:t>am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2"/>
        </w:rPr>
        <w:t>li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</w:rPr>
        <w:t>r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w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</w:rPr>
        <w:t xml:space="preserve">h 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</w:rPr>
        <w:t>k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5"/>
        </w:rPr>
        <w:t>m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</w:rPr>
        <w:t>,</w:t>
      </w:r>
      <w:r w:rsidRPr="0007005B">
        <w:rPr>
          <w:rFonts w:asciiTheme="minorHAnsi" w:eastAsia="Tahoma" w:hAnsiTheme="minorHAnsi" w:cstheme="minorHAnsi"/>
          <w:spacing w:val="-5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</w:rPr>
        <w:t>t</w:t>
      </w:r>
      <w:r w:rsidRPr="0007005B">
        <w:rPr>
          <w:rFonts w:asciiTheme="minorHAnsi" w:eastAsia="Tahoma" w:hAnsiTheme="minorHAnsi" w:cstheme="minorHAnsi"/>
          <w:spacing w:val="2"/>
        </w:rPr>
        <w:t xml:space="preserve"> cl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</w:rPr>
        <w:t xml:space="preserve">s 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l</w:t>
      </w:r>
      <w:r w:rsidRPr="0007005B">
        <w:rPr>
          <w:rFonts w:asciiTheme="minorHAnsi" w:eastAsia="Tahoma" w:hAnsiTheme="minorHAnsi" w:cstheme="minorHAnsi"/>
          <w:spacing w:val="1"/>
        </w:rPr>
        <w:t>y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</w:rPr>
        <w:t>,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3"/>
        </w:rPr>
        <w:t>at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g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4"/>
        </w:rPr>
        <w:t xml:space="preserve"> f</w:t>
      </w:r>
      <w:r w:rsidRPr="0007005B">
        <w:rPr>
          <w:rFonts w:asciiTheme="minorHAnsi" w:eastAsia="Tahoma" w:hAnsiTheme="minorHAnsi" w:cstheme="minorHAnsi"/>
          <w:spacing w:val="2"/>
        </w:rPr>
        <w:t>or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>c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-4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2"/>
        </w:rPr>
        <w:t>go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1"/>
        </w:rPr>
        <w:t>u</w:t>
      </w:r>
      <w:r w:rsidRPr="0007005B">
        <w:rPr>
          <w:rFonts w:asciiTheme="minorHAnsi" w:eastAsia="Tahoma" w:hAnsiTheme="minorHAnsi" w:cstheme="minorHAnsi"/>
        </w:rPr>
        <w:t xml:space="preserve">s </w:t>
      </w:r>
      <w:r w:rsidRPr="0007005B">
        <w:rPr>
          <w:rFonts w:asciiTheme="minorHAnsi" w:eastAsia="Tahoma" w:hAnsiTheme="minorHAnsi" w:cstheme="minorHAnsi"/>
          <w:spacing w:val="2"/>
        </w:rPr>
        <w:t>b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>nc</w:t>
      </w:r>
      <w:r w:rsidRPr="0007005B">
        <w:rPr>
          <w:rFonts w:asciiTheme="minorHAnsi" w:eastAsia="Tahoma" w:hAnsiTheme="minorHAnsi" w:cstheme="minorHAnsi"/>
          <w:spacing w:val="1"/>
        </w:rPr>
        <w:t>h</w:t>
      </w:r>
      <w:r w:rsidRPr="0007005B">
        <w:rPr>
          <w:rFonts w:asciiTheme="minorHAnsi" w:eastAsia="Tahoma" w:hAnsiTheme="minorHAnsi" w:cstheme="minorHAnsi"/>
          <w:spacing w:val="3"/>
        </w:rPr>
        <w:t>ma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1"/>
        </w:rPr>
        <w:t>k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-5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</w:rPr>
        <w:t>f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1"/>
        </w:rPr>
        <w:t>h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b</w:t>
      </w:r>
      <w:r w:rsidRPr="0007005B">
        <w:rPr>
          <w:rFonts w:asciiTheme="minorHAnsi" w:eastAsia="Tahoma" w:hAnsiTheme="minorHAnsi" w:cstheme="minorHAnsi"/>
          <w:spacing w:val="4"/>
        </w:rPr>
        <w:t>u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-4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1"/>
        </w:rPr>
        <w:t>v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m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</w:rPr>
        <w:t>.</w:t>
      </w:r>
    </w:p>
    <w:p w14:paraId="1BAFCF00" w14:textId="77777777" w:rsidR="003022D7" w:rsidRPr="0007005B" w:rsidRDefault="0007005B">
      <w:pPr>
        <w:spacing w:before="6" w:line="281" w:lineRule="auto"/>
        <w:ind w:left="360" w:right="300" w:hanging="360"/>
        <w:rPr>
          <w:rFonts w:asciiTheme="minorHAnsi" w:eastAsia="Tahoma" w:hAnsiTheme="minorHAnsi" w:cstheme="minorHAnsi"/>
        </w:rPr>
      </w:pPr>
      <w:r w:rsidRPr="0007005B">
        <w:rPr>
          <w:rFonts w:asciiTheme="minorHAnsi" w:hAnsiTheme="minorHAnsi" w:cstheme="minorHAnsi"/>
        </w:rPr>
        <w:pict w14:anchorId="4990D807">
          <v:shape id="_x0000_i1036" type="#_x0000_t75" style="width:9.2pt;height:12.55pt">
            <v:imagedata r:id="rId5" o:title=""/>
          </v:shape>
        </w:pict>
      </w:r>
      <w:r w:rsidRPr="0007005B">
        <w:rPr>
          <w:rFonts w:asciiTheme="minorHAnsi" w:hAnsiTheme="minorHAnsi" w:cstheme="minorHAnsi"/>
        </w:rPr>
        <w:t xml:space="preserve">   </w:t>
      </w:r>
      <w:r w:rsidRPr="0007005B">
        <w:rPr>
          <w:rFonts w:asciiTheme="minorHAnsi" w:eastAsia="Tahoma" w:hAnsiTheme="minorHAnsi" w:cstheme="minorHAnsi"/>
          <w:spacing w:val="5"/>
        </w:rPr>
        <w:t>C</w:t>
      </w:r>
      <w:r w:rsidRPr="0007005B">
        <w:rPr>
          <w:rFonts w:asciiTheme="minorHAnsi" w:eastAsia="Tahoma" w:hAnsiTheme="minorHAnsi" w:cstheme="minorHAnsi"/>
          <w:spacing w:val="4"/>
        </w:rPr>
        <w:t>onv</w:t>
      </w:r>
      <w:r w:rsidRPr="0007005B">
        <w:rPr>
          <w:rFonts w:asciiTheme="minorHAnsi" w:eastAsia="Tahoma" w:hAnsiTheme="minorHAnsi" w:cstheme="minorHAnsi"/>
          <w:spacing w:val="5"/>
        </w:rPr>
        <w:t>er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t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w</w:t>
      </w:r>
      <w:r w:rsidRPr="0007005B">
        <w:rPr>
          <w:rFonts w:asciiTheme="minorHAnsi" w:eastAsia="Tahoma" w:hAnsiTheme="minorHAnsi" w:cstheme="minorHAnsi"/>
          <w:spacing w:val="5"/>
        </w:rPr>
        <w:t>it</w:t>
      </w:r>
      <w:r w:rsidRPr="0007005B">
        <w:rPr>
          <w:rFonts w:asciiTheme="minorHAnsi" w:eastAsia="Tahoma" w:hAnsiTheme="minorHAnsi" w:cstheme="minorHAnsi"/>
        </w:rPr>
        <w:t>h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Mi</w:t>
      </w:r>
      <w:r w:rsidRPr="0007005B">
        <w:rPr>
          <w:rFonts w:asciiTheme="minorHAnsi" w:eastAsia="Tahoma" w:hAnsiTheme="minorHAnsi" w:cstheme="minorHAnsi"/>
          <w:spacing w:val="4"/>
        </w:rPr>
        <w:t>c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1"/>
        </w:rPr>
        <w:t>f</w:t>
      </w:r>
      <w:r w:rsidRPr="0007005B">
        <w:rPr>
          <w:rFonts w:asciiTheme="minorHAnsi" w:eastAsia="Tahoma" w:hAnsiTheme="minorHAnsi" w:cstheme="minorHAnsi"/>
        </w:rPr>
        <w:t>t</w:t>
      </w:r>
      <w:r w:rsidRPr="0007005B">
        <w:rPr>
          <w:rFonts w:asciiTheme="minorHAnsi" w:eastAsia="Tahoma" w:hAnsiTheme="minorHAnsi" w:cstheme="minorHAnsi"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off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c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13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p</w:t>
      </w:r>
      <w:r w:rsidRPr="0007005B">
        <w:rPr>
          <w:rFonts w:asciiTheme="minorHAnsi" w:eastAsia="Tahoma" w:hAnsiTheme="minorHAnsi" w:cstheme="minorHAnsi"/>
          <w:spacing w:val="5"/>
        </w:rPr>
        <w:t>pli</w:t>
      </w: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on</w:t>
      </w:r>
      <w:r w:rsidRPr="0007005B">
        <w:rPr>
          <w:rFonts w:asciiTheme="minorHAnsi" w:eastAsia="Tahoma" w:hAnsiTheme="minorHAnsi" w:cstheme="minorHAnsi"/>
        </w:rPr>
        <w:t xml:space="preserve">s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9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  <w:spacing w:val="6"/>
        </w:rPr>
        <w:t>R</w:t>
      </w:r>
      <w:r w:rsidRPr="0007005B">
        <w:rPr>
          <w:rFonts w:asciiTheme="minorHAnsi" w:eastAsia="Tahoma" w:hAnsiTheme="minorHAnsi" w:cstheme="minorHAnsi"/>
        </w:rPr>
        <w:t>M</w:t>
      </w:r>
      <w:r w:rsidRPr="0007005B">
        <w:rPr>
          <w:rFonts w:asciiTheme="minorHAnsi" w:eastAsia="Tahoma" w:hAnsiTheme="minorHAnsi" w:cstheme="minorHAnsi"/>
          <w:spacing w:val="3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d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b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4"/>
        </w:rPr>
        <w:t>y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5"/>
        </w:rPr>
        <w:t>te</w:t>
      </w:r>
      <w:r w:rsidRPr="0007005B">
        <w:rPr>
          <w:rFonts w:asciiTheme="minorHAnsi" w:eastAsia="Tahoma" w:hAnsiTheme="minorHAnsi" w:cstheme="minorHAnsi"/>
          <w:spacing w:val="3"/>
        </w:rPr>
        <w:t>m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</w:rPr>
        <w:t>.</w:t>
      </w:r>
    </w:p>
    <w:p w14:paraId="42A4EF64" w14:textId="77777777" w:rsidR="003022D7" w:rsidRPr="0007005B" w:rsidRDefault="0007005B">
      <w:pPr>
        <w:spacing w:before="7" w:line="288" w:lineRule="auto"/>
        <w:ind w:left="360" w:right="461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spacing w:val="5"/>
        </w:rPr>
        <w:t>Ide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fy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 xml:space="preserve">g </w:t>
      </w:r>
      <w:r w:rsidRPr="0007005B">
        <w:rPr>
          <w:rFonts w:asciiTheme="minorHAnsi" w:eastAsia="Tahoma" w:hAnsiTheme="minorHAnsi" w:cstheme="minorHAnsi"/>
          <w:spacing w:val="4"/>
        </w:rPr>
        <w:t>c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6"/>
        </w:rPr>
        <w:t>s</w:t>
      </w:r>
      <w:r w:rsidRPr="0007005B">
        <w:rPr>
          <w:rFonts w:asciiTheme="minorHAnsi" w:eastAsia="Tahoma" w:hAnsiTheme="minorHAnsi" w:cstheme="minorHAnsi"/>
          <w:spacing w:val="4"/>
        </w:rPr>
        <w:t>-</w:t>
      </w:r>
      <w:r w:rsidRPr="0007005B">
        <w:rPr>
          <w:rFonts w:asciiTheme="minorHAnsi" w:eastAsia="Tahoma" w:hAnsiTheme="minorHAnsi" w:cstheme="minorHAnsi"/>
          <w:spacing w:val="5"/>
        </w:rPr>
        <w:t>se</w:t>
      </w:r>
      <w:r w:rsidRPr="0007005B">
        <w:rPr>
          <w:rFonts w:asciiTheme="minorHAnsi" w:eastAsia="Tahoma" w:hAnsiTheme="minorHAnsi" w:cstheme="minorHAnsi"/>
          <w:spacing w:val="2"/>
        </w:rPr>
        <w:t>l</w:t>
      </w:r>
      <w:r w:rsidRPr="0007005B">
        <w:rPr>
          <w:rFonts w:asciiTheme="minorHAnsi" w:eastAsia="Tahoma" w:hAnsiTheme="minorHAnsi" w:cstheme="minorHAnsi"/>
          <w:spacing w:val="5"/>
        </w:rPr>
        <w:t>li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-4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>pp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>rt</w:t>
      </w:r>
      <w:r w:rsidRPr="0007005B">
        <w:rPr>
          <w:rFonts w:asciiTheme="minorHAnsi" w:eastAsia="Tahoma" w:hAnsiTheme="minorHAnsi" w:cstheme="minorHAnsi"/>
          <w:spacing w:val="4"/>
        </w:rPr>
        <w:t>un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5"/>
        </w:rPr>
        <w:t>es</w:t>
      </w:r>
      <w:r w:rsidRPr="0007005B">
        <w:rPr>
          <w:rFonts w:asciiTheme="minorHAnsi" w:eastAsia="Tahoma" w:hAnsiTheme="minorHAnsi" w:cstheme="minorHAnsi"/>
        </w:rPr>
        <w:t xml:space="preserve">. </w:t>
      </w:r>
      <w:r w:rsidRPr="0007005B">
        <w:rPr>
          <w:rFonts w:asciiTheme="minorHAnsi" w:eastAsia="Tahoma" w:hAnsiTheme="minorHAnsi" w:cstheme="minorHAnsi"/>
          <w:spacing w:val="3"/>
        </w:rPr>
        <w:t>P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p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</w:rPr>
        <w:t>n</w:t>
      </w:r>
      <w:r w:rsidRPr="0007005B">
        <w:rPr>
          <w:rFonts w:asciiTheme="minorHAnsi" w:eastAsia="Tahoma" w:hAnsiTheme="minorHAnsi" w:cstheme="minorHAnsi"/>
          <w:spacing w:val="-4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</w:rPr>
        <w:t>f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2"/>
        </w:rPr>
        <w:t>d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</w:rPr>
        <w:t xml:space="preserve">s </w:t>
      </w:r>
      <w:r w:rsidRPr="0007005B">
        <w:rPr>
          <w:rFonts w:asciiTheme="minorHAnsi" w:eastAsia="Tahoma" w:hAnsiTheme="minorHAnsi" w:cstheme="minorHAnsi"/>
          <w:spacing w:val="1"/>
        </w:rPr>
        <w:t>f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</w:rPr>
        <w:t>r</w:t>
      </w:r>
      <w:r w:rsidRPr="0007005B">
        <w:rPr>
          <w:rFonts w:asciiTheme="minorHAnsi" w:eastAsia="Tahoma" w:hAnsiTheme="minorHAnsi" w:cstheme="minorHAnsi"/>
          <w:spacing w:val="5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</w:rPr>
        <w:t>w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b</w:t>
      </w:r>
      <w:r w:rsidRPr="0007005B">
        <w:rPr>
          <w:rFonts w:asciiTheme="minorHAnsi" w:eastAsia="Tahoma" w:hAnsiTheme="minorHAnsi" w:cstheme="minorHAnsi"/>
          <w:spacing w:val="4"/>
        </w:rPr>
        <w:t>u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</w:rPr>
        <w:t xml:space="preserve">. </w:t>
      </w:r>
      <w:r w:rsidRPr="0007005B">
        <w:rPr>
          <w:rFonts w:asciiTheme="minorHAnsi" w:eastAsia="Tahoma" w:hAnsiTheme="minorHAnsi" w:cstheme="minorHAnsi"/>
          <w:spacing w:val="5"/>
        </w:rPr>
        <w:t>K</w:t>
      </w:r>
      <w:r w:rsidRPr="0007005B">
        <w:rPr>
          <w:rFonts w:asciiTheme="minorHAnsi" w:eastAsia="Tahoma" w:hAnsiTheme="minorHAnsi" w:cstheme="minorHAnsi"/>
          <w:spacing w:val="4"/>
        </w:rPr>
        <w:t>no</w:t>
      </w:r>
      <w:r w:rsidRPr="0007005B">
        <w:rPr>
          <w:rFonts w:asciiTheme="minorHAnsi" w:eastAsia="Tahoma" w:hAnsiTheme="minorHAnsi" w:cstheme="minorHAnsi"/>
          <w:spacing w:val="6"/>
        </w:rPr>
        <w:t>w</w:t>
      </w:r>
      <w:r w:rsidRPr="0007005B">
        <w:rPr>
          <w:rFonts w:asciiTheme="minorHAnsi" w:eastAsia="Tahoma" w:hAnsiTheme="minorHAnsi" w:cstheme="minorHAnsi"/>
          <w:spacing w:val="2"/>
        </w:rPr>
        <w:t>l</w:t>
      </w:r>
      <w:r w:rsidRPr="0007005B">
        <w:rPr>
          <w:rFonts w:asciiTheme="minorHAnsi" w:eastAsia="Tahoma" w:hAnsiTheme="minorHAnsi" w:cstheme="minorHAnsi"/>
          <w:spacing w:val="5"/>
        </w:rPr>
        <w:t>ed</w:t>
      </w:r>
      <w:r w:rsidRPr="0007005B">
        <w:rPr>
          <w:rFonts w:asciiTheme="minorHAnsi" w:eastAsia="Tahoma" w:hAnsiTheme="minorHAnsi" w:cstheme="minorHAnsi"/>
          <w:spacing w:val="2"/>
        </w:rPr>
        <w:t>g</w:t>
      </w:r>
      <w:r w:rsidRPr="0007005B">
        <w:rPr>
          <w:rFonts w:asciiTheme="minorHAnsi" w:eastAsia="Tahoma" w:hAnsiTheme="minorHAnsi" w:cstheme="minorHAnsi"/>
        </w:rPr>
        <w:t xml:space="preserve">e 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</w:rPr>
        <w:t>f</w:t>
      </w:r>
      <w:r w:rsidRPr="0007005B">
        <w:rPr>
          <w:rFonts w:asciiTheme="minorHAnsi" w:eastAsia="Tahoma" w:hAnsiTheme="minorHAnsi" w:cstheme="minorHAnsi"/>
          <w:spacing w:val="6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ho</w:t>
      </w:r>
      <w:r w:rsidRPr="0007005B">
        <w:rPr>
          <w:rFonts w:asciiTheme="minorHAnsi" w:eastAsia="Tahoma" w:hAnsiTheme="minorHAnsi" w:cstheme="minorHAnsi"/>
        </w:rPr>
        <w:t>w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c</w:t>
      </w:r>
      <w:r w:rsidRPr="0007005B">
        <w:rPr>
          <w:rFonts w:asciiTheme="minorHAnsi" w:eastAsia="Tahoma" w:hAnsiTheme="minorHAnsi" w:cstheme="minorHAnsi"/>
          <w:spacing w:val="5"/>
        </w:rPr>
        <w:t>l</w:t>
      </w:r>
      <w:r w:rsidRPr="0007005B">
        <w:rPr>
          <w:rFonts w:asciiTheme="minorHAnsi" w:eastAsia="Tahoma" w:hAnsiTheme="minorHAnsi" w:cstheme="minorHAnsi"/>
          <w:spacing w:val="3"/>
        </w:rPr>
        <w:t>ea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3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m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</w:rPr>
        <w:t xml:space="preserve">n </w:t>
      </w:r>
      <w:r w:rsidRPr="0007005B">
        <w:rPr>
          <w:rFonts w:asciiTheme="minorHAnsi" w:eastAsia="Tahoma" w:hAnsiTheme="minorHAnsi" w:cstheme="minorHAnsi"/>
          <w:spacing w:val="5"/>
        </w:rPr>
        <w:t>pr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2"/>
        </w:rPr>
        <w:t>p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>c</w:t>
      </w:r>
      <w:r w:rsidRPr="0007005B">
        <w:rPr>
          <w:rFonts w:asciiTheme="minorHAnsi" w:eastAsia="Tahoma" w:hAnsiTheme="minorHAnsi" w:cstheme="minorHAnsi"/>
        </w:rPr>
        <w:t>t</w:t>
      </w:r>
      <w:r w:rsidRPr="0007005B">
        <w:rPr>
          <w:rFonts w:asciiTheme="minorHAnsi" w:eastAsia="Tahoma" w:hAnsiTheme="minorHAnsi" w:cstheme="minorHAnsi"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6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cu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>m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</w:rPr>
        <w:t>r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>rd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</w:rPr>
        <w:t>n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4"/>
        </w:rPr>
        <w:t>h</w:t>
      </w:r>
      <w:r w:rsidRPr="0007005B">
        <w:rPr>
          <w:rFonts w:asciiTheme="minorHAnsi" w:eastAsia="Tahoma" w:hAnsiTheme="minorHAnsi" w:cstheme="minorHAnsi"/>
        </w:rPr>
        <w:t xml:space="preserve">e </w:t>
      </w:r>
      <w:r w:rsidRPr="0007005B">
        <w:rPr>
          <w:rFonts w:asciiTheme="minorHAnsi" w:eastAsia="Tahoma" w:hAnsiTheme="minorHAnsi" w:cstheme="minorHAnsi"/>
          <w:spacing w:val="5"/>
        </w:rPr>
        <w:t>d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b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se</w:t>
      </w:r>
      <w:r w:rsidRPr="0007005B">
        <w:rPr>
          <w:rFonts w:asciiTheme="minorHAnsi" w:eastAsia="Tahoma" w:hAnsiTheme="minorHAnsi" w:cstheme="minorHAnsi"/>
        </w:rPr>
        <w:t>.</w:t>
      </w:r>
    </w:p>
    <w:p w14:paraId="4C80B89A" w14:textId="77777777" w:rsidR="003022D7" w:rsidRPr="0007005B" w:rsidRDefault="0007005B">
      <w:pPr>
        <w:spacing w:before="3" w:line="288" w:lineRule="auto"/>
        <w:ind w:left="360" w:right="372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sp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</w:rPr>
        <w:t>k</w:t>
      </w:r>
      <w:r w:rsidRPr="0007005B">
        <w:rPr>
          <w:rFonts w:asciiTheme="minorHAnsi" w:eastAsia="Tahoma" w:hAnsiTheme="minorHAnsi" w:cstheme="minorHAnsi"/>
          <w:spacing w:val="1"/>
        </w:rPr>
        <w:t xml:space="preserve"> f</w:t>
      </w:r>
      <w:r w:rsidRPr="0007005B">
        <w:rPr>
          <w:rFonts w:asciiTheme="minorHAnsi" w:eastAsia="Tahoma" w:hAnsiTheme="minorHAnsi" w:cstheme="minorHAnsi"/>
          <w:spacing w:val="5"/>
        </w:rPr>
        <w:t>l</w:t>
      </w:r>
      <w:r w:rsidRPr="0007005B">
        <w:rPr>
          <w:rFonts w:asciiTheme="minorHAnsi" w:eastAsia="Tahoma" w:hAnsiTheme="minorHAnsi" w:cstheme="minorHAnsi"/>
          <w:spacing w:val="1"/>
        </w:rPr>
        <w:t>u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5"/>
        </w:rPr>
        <w:t>l</w:t>
      </w:r>
      <w:r w:rsidRPr="0007005B">
        <w:rPr>
          <w:rFonts w:asciiTheme="minorHAnsi" w:eastAsia="Tahoma" w:hAnsiTheme="minorHAnsi" w:cstheme="minorHAnsi"/>
        </w:rPr>
        <w:t xml:space="preserve">y </w:t>
      </w:r>
      <w:r w:rsidRPr="0007005B">
        <w:rPr>
          <w:rFonts w:asciiTheme="minorHAnsi" w:eastAsia="Tahoma" w:hAnsiTheme="minorHAnsi" w:cstheme="minorHAnsi"/>
          <w:spacing w:val="3"/>
        </w:rPr>
        <w:t>m</w:t>
      </w:r>
      <w:r w:rsidRPr="0007005B">
        <w:rPr>
          <w:rFonts w:asciiTheme="minorHAnsi" w:eastAsia="Tahoma" w:hAnsiTheme="minorHAnsi" w:cstheme="minorHAnsi"/>
          <w:spacing w:val="2"/>
        </w:rPr>
        <w:t>or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1"/>
        </w:rPr>
        <w:t>h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</w:rPr>
        <w:t>n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l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2"/>
        </w:rPr>
        <w:t>g</w:t>
      </w:r>
      <w:r w:rsidRPr="0007005B">
        <w:rPr>
          <w:rFonts w:asciiTheme="minorHAnsi" w:eastAsia="Tahoma" w:hAnsiTheme="minorHAnsi" w:cstheme="minorHAnsi"/>
          <w:spacing w:val="1"/>
        </w:rPr>
        <w:t>u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g</w:t>
      </w:r>
      <w:r w:rsidRPr="0007005B">
        <w:rPr>
          <w:rFonts w:asciiTheme="minorHAnsi" w:eastAsia="Tahoma" w:hAnsiTheme="minorHAnsi" w:cstheme="minorHAnsi"/>
          <w:spacing w:val="14"/>
        </w:rPr>
        <w:t>e</w:t>
      </w:r>
      <w:r w:rsidRPr="0007005B">
        <w:rPr>
          <w:rFonts w:asciiTheme="minorHAnsi" w:eastAsia="Tahoma" w:hAnsiTheme="minorHAnsi" w:cstheme="minorHAnsi"/>
        </w:rPr>
        <w:t xml:space="preserve">. </w:t>
      </w:r>
      <w:r w:rsidRPr="0007005B">
        <w:rPr>
          <w:rFonts w:asciiTheme="minorHAnsi" w:eastAsia="Tahoma" w:hAnsiTheme="minorHAnsi" w:cstheme="minorHAnsi"/>
          <w:spacing w:val="3"/>
        </w:rPr>
        <w:t>B</w:t>
      </w:r>
      <w:r w:rsidRPr="0007005B">
        <w:rPr>
          <w:rFonts w:asciiTheme="minorHAnsi" w:eastAsia="Tahoma" w:hAnsiTheme="minorHAnsi" w:cstheme="minorHAnsi"/>
          <w:spacing w:val="1"/>
        </w:rPr>
        <w:t>2</w:t>
      </w:r>
      <w:r w:rsidRPr="0007005B">
        <w:rPr>
          <w:rFonts w:asciiTheme="minorHAnsi" w:eastAsia="Tahoma" w:hAnsiTheme="minorHAnsi" w:cstheme="minorHAnsi"/>
        </w:rPr>
        <w:t>B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l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</w:rPr>
        <w:t xml:space="preserve">s 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x</w:t>
      </w:r>
      <w:r w:rsidRPr="0007005B">
        <w:rPr>
          <w:rFonts w:asciiTheme="minorHAnsi" w:eastAsia="Tahoma" w:hAnsiTheme="minorHAnsi" w:cstheme="minorHAnsi"/>
          <w:spacing w:val="5"/>
        </w:rPr>
        <w:t>p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1"/>
        </w:rPr>
        <w:t>u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</w:rPr>
        <w:t>.</w:t>
      </w:r>
    </w:p>
    <w:p w14:paraId="0136CDA8" w14:textId="77777777" w:rsidR="003022D7" w:rsidRPr="0007005B" w:rsidRDefault="0007005B">
      <w:pPr>
        <w:ind w:left="360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spacing w:val="2"/>
        </w:rPr>
        <w:t>M</w:t>
      </w:r>
      <w:r w:rsidRPr="0007005B">
        <w:rPr>
          <w:rFonts w:asciiTheme="minorHAnsi" w:eastAsia="Tahoma" w:hAnsiTheme="minorHAnsi" w:cstheme="minorHAnsi"/>
          <w:spacing w:val="3"/>
        </w:rPr>
        <w:t>ee</w:t>
      </w:r>
      <w:r w:rsidRPr="0007005B">
        <w:rPr>
          <w:rFonts w:asciiTheme="minorHAnsi" w:eastAsia="Tahoma" w:hAnsiTheme="minorHAnsi" w:cstheme="minorHAnsi"/>
        </w:rPr>
        <w:t>t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>x</w:t>
      </w: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  <w:spacing w:val="3"/>
        </w:rPr>
        <w:t>ee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1"/>
        </w:rPr>
        <w:t xml:space="preserve"> n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</w:rPr>
        <w:t>w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b</w:t>
      </w:r>
      <w:r w:rsidRPr="0007005B">
        <w:rPr>
          <w:rFonts w:asciiTheme="minorHAnsi" w:eastAsia="Tahoma" w:hAnsiTheme="minorHAnsi" w:cstheme="minorHAnsi"/>
          <w:spacing w:val="1"/>
        </w:rPr>
        <w:t>u</w:t>
      </w:r>
      <w:r w:rsidRPr="0007005B">
        <w:rPr>
          <w:rFonts w:asciiTheme="minorHAnsi" w:eastAsia="Tahoma" w:hAnsiTheme="minorHAnsi" w:cstheme="minorHAnsi"/>
          <w:spacing w:val="5"/>
        </w:rPr>
        <w:t>si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-4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ta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2"/>
        </w:rPr>
        <w:t>g</w:t>
      </w:r>
      <w:r w:rsidRPr="0007005B">
        <w:rPr>
          <w:rFonts w:asciiTheme="minorHAnsi" w:eastAsia="Tahoma" w:hAnsiTheme="minorHAnsi" w:cstheme="minorHAnsi"/>
          <w:spacing w:val="3"/>
        </w:rPr>
        <w:t>et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d</w:t>
      </w:r>
    </w:p>
    <w:p w14:paraId="2E7C541D" w14:textId="77777777" w:rsidR="003022D7" w:rsidRPr="0007005B" w:rsidRDefault="0007005B">
      <w:pPr>
        <w:spacing w:before="46"/>
        <w:ind w:left="360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spacing w:val="3"/>
        </w:rPr>
        <w:t>KP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3"/>
        </w:rPr>
        <w:t>'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</w:rPr>
        <w:t>.</w:t>
      </w:r>
    </w:p>
    <w:p w14:paraId="72B3AB35" w14:textId="77777777" w:rsidR="003022D7" w:rsidRPr="0007005B" w:rsidRDefault="0007005B">
      <w:pPr>
        <w:spacing w:before="51" w:line="288" w:lineRule="auto"/>
        <w:ind w:left="360" w:right="473"/>
        <w:rPr>
          <w:rFonts w:asciiTheme="minorHAnsi" w:eastAsia="Tahoma" w:hAnsiTheme="minorHAnsi" w:cstheme="minorHAnsi"/>
        </w:rPr>
      </w:pPr>
      <w:r w:rsidRPr="0007005B">
        <w:rPr>
          <w:rFonts w:asciiTheme="minorHAnsi" w:hAnsiTheme="minorHAnsi" w:cstheme="minorHAnsi"/>
        </w:rPr>
        <w:pict w14:anchorId="54BC6C05">
          <v:group id="_x0000_s1038" style="position:absolute;left:0;text-align:left;margin-left:331.25pt;margin-top:-128.1pt;width:9.6pt;height:41.4pt;z-index:-251661312;mso-position-horizontal-relative:page" coordorigin="6625,-2562" coordsize="192,828">
            <v:shape id="_x0000_s1041" type="#_x0000_t75" style="position:absolute;left:6625;top:-2562;width:192;height:245">
              <v:imagedata r:id="rId5" o:title=""/>
            </v:shape>
            <v:shape id="_x0000_s1040" type="#_x0000_t75" style="position:absolute;left:6625;top:-2269;width:192;height:245">
              <v:imagedata r:id="rId5" o:title=""/>
            </v:shape>
            <v:shape id="_x0000_s1039" type="#_x0000_t75" style="position:absolute;left:6625;top:-1979;width:192;height:245">
              <v:imagedata r:id="rId5" o:title=""/>
            </v:shape>
            <w10:wrap anchorx="page"/>
          </v:group>
        </w:pict>
      </w:r>
      <w:r w:rsidRPr="0007005B">
        <w:rPr>
          <w:rFonts w:asciiTheme="minorHAnsi" w:hAnsiTheme="minorHAnsi" w:cstheme="minorHAnsi"/>
        </w:rPr>
        <w:pict w14:anchorId="5B88CFBC">
          <v:group id="_x0000_s1035" style="position:absolute;left:0;text-align:left;margin-left:331.25pt;margin-top:2.6pt;width:9.6pt;height:26.75pt;z-index:-251659264;mso-position-horizontal-relative:page" coordorigin="6625,52" coordsize="192,535">
            <v:shape id="_x0000_s1037" type="#_x0000_t75" style="position:absolute;left:6625;top:52;width:192;height:245">
              <v:imagedata r:id="rId5" o:title=""/>
            </v:shape>
            <v:shape id="_x0000_s1036" type="#_x0000_t75" style="position:absolute;left:6625;top:342;width:192;height:245">
              <v:imagedata r:id="rId5" o:title=""/>
            </v:shape>
            <w10:wrap anchorx="page"/>
          </v:group>
        </w:pict>
      </w:r>
      <w:r w:rsidRPr="0007005B">
        <w:rPr>
          <w:rFonts w:asciiTheme="minorHAnsi" w:eastAsia="Tahoma" w:hAnsiTheme="minorHAnsi" w:cstheme="minorHAnsi"/>
          <w:spacing w:val="3"/>
        </w:rPr>
        <w:t>P</w:t>
      </w:r>
      <w:r w:rsidRPr="0007005B">
        <w:rPr>
          <w:rFonts w:asciiTheme="minorHAnsi" w:eastAsia="Tahoma" w:hAnsiTheme="minorHAnsi" w:cstheme="minorHAnsi"/>
          <w:spacing w:val="2"/>
        </w:rPr>
        <w:t>ro</w:t>
      </w:r>
      <w:r w:rsidRPr="0007005B">
        <w:rPr>
          <w:rFonts w:asciiTheme="minorHAnsi" w:eastAsia="Tahoma" w:hAnsiTheme="minorHAnsi" w:cstheme="minorHAnsi"/>
          <w:spacing w:val="5"/>
        </w:rPr>
        <w:t>m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</w:rPr>
        <w:t>n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c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3"/>
        </w:rPr>
        <w:t>m</w:t>
      </w:r>
      <w:r w:rsidRPr="0007005B">
        <w:rPr>
          <w:rFonts w:asciiTheme="minorHAnsi" w:eastAsia="Tahoma" w:hAnsiTheme="minorHAnsi" w:cstheme="minorHAnsi"/>
          <w:spacing w:val="5"/>
        </w:rPr>
        <w:t>p</w:t>
      </w:r>
      <w:r w:rsidRPr="0007005B">
        <w:rPr>
          <w:rFonts w:asciiTheme="minorHAnsi" w:eastAsia="Tahoma" w:hAnsiTheme="minorHAnsi" w:cstheme="minorHAnsi"/>
          <w:spacing w:val="2"/>
        </w:rPr>
        <w:t>li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4"/>
        </w:rPr>
        <w:t>c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-5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3"/>
        </w:rPr>
        <w:t>m</w:t>
      </w:r>
      <w:r w:rsidRPr="0007005B">
        <w:rPr>
          <w:rFonts w:asciiTheme="minorHAnsi" w:eastAsia="Tahoma" w:hAnsiTheme="minorHAnsi" w:cstheme="minorHAnsi"/>
          <w:spacing w:val="2"/>
        </w:rPr>
        <w:t>p</w:t>
      </w:r>
      <w:r w:rsidRPr="0007005B">
        <w:rPr>
          <w:rFonts w:asciiTheme="minorHAnsi" w:eastAsia="Tahoma" w:hAnsiTheme="minorHAnsi" w:cstheme="minorHAnsi"/>
          <w:spacing w:val="5"/>
        </w:rPr>
        <w:t>l</w:t>
      </w:r>
      <w:r w:rsidRPr="0007005B">
        <w:rPr>
          <w:rFonts w:asciiTheme="minorHAnsi" w:eastAsia="Tahoma" w:hAnsiTheme="minorHAnsi" w:cstheme="minorHAnsi"/>
          <w:spacing w:val="3"/>
        </w:rPr>
        <w:t>em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tat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 xml:space="preserve">. 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xp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</w:rPr>
        <w:t>f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w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1"/>
        </w:rPr>
        <w:t>k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</w:rPr>
        <w:t>o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rg</w:t>
      </w:r>
      <w:r w:rsidRPr="0007005B">
        <w:rPr>
          <w:rFonts w:asciiTheme="minorHAnsi" w:eastAsia="Tahoma" w:hAnsiTheme="minorHAnsi" w:cstheme="minorHAnsi"/>
          <w:spacing w:val="3"/>
        </w:rPr>
        <w:t>et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</w:rPr>
        <w:t>.</w:t>
      </w:r>
    </w:p>
    <w:p w14:paraId="71BC1151" w14:textId="77777777" w:rsidR="003022D7" w:rsidRPr="0007005B" w:rsidRDefault="003022D7">
      <w:pPr>
        <w:spacing w:before="8" w:line="280" w:lineRule="exact"/>
        <w:rPr>
          <w:rFonts w:asciiTheme="minorHAnsi" w:hAnsiTheme="minorHAnsi" w:cstheme="minorHAnsi"/>
        </w:rPr>
      </w:pPr>
    </w:p>
    <w:p w14:paraId="56F138CD" w14:textId="77777777" w:rsidR="003022D7" w:rsidRPr="0007005B" w:rsidRDefault="0007005B">
      <w:pPr>
        <w:ind w:left="360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b/>
          <w:spacing w:val="3"/>
        </w:rPr>
        <w:t>P</w:t>
      </w:r>
      <w:r w:rsidRPr="0007005B">
        <w:rPr>
          <w:rFonts w:asciiTheme="minorHAnsi" w:eastAsia="Tahoma" w:hAnsiTheme="minorHAnsi" w:cstheme="minorHAnsi"/>
          <w:b/>
          <w:spacing w:val="1"/>
        </w:rPr>
        <w:t>e</w:t>
      </w:r>
      <w:r w:rsidRPr="0007005B">
        <w:rPr>
          <w:rFonts w:asciiTheme="minorHAnsi" w:eastAsia="Tahoma" w:hAnsiTheme="minorHAnsi" w:cstheme="minorHAnsi"/>
          <w:b/>
          <w:spacing w:val="2"/>
        </w:rPr>
        <w:t>r</w:t>
      </w:r>
      <w:r w:rsidRPr="0007005B">
        <w:rPr>
          <w:rFonts w:asciiTheme="minorHAnsi" w:eastAsia="Tahoma" w:hAnsiTheme="minorHAnsi" w:cstheme="minorHAnsi"/>
          <w:b/>
          <w:spacing w:val="5"/>
        </w:rPr>
        <w:t>s</w:t>
      </w:r>
      <w:r w:rsidRPr="0007005B">
        <w:rPr>
          <w:rFonts w:asciiTheme="minorHAnsi" w:eastAsia="Tahoma" w:hAnsiTheme="minorHAnsi" w:cstheme="minorHAnsi"/>
          <w:b/>
          <w:spacing w:val="4"/>
        </w:rPr>
        <w:t>o</w:t>
      </w:r>
      <w:r w:rsidRPr="0007005B">
        <w:rPr>
          <w:rFonts w:asciiTheme="minorHAnsi" w:eastAsia="Tahoma" w:hAnsiTheme="minorHAnsi" w:cstheme="minorHAnsi"/>
          <w:b/>
          <w:spacing w:val="2"/>
        </w:rPr>
        <w:t>n</w:t>
      </w:r>
      <w:r w:rsidRPr="0007005B">
        <w:rPr>
          <w:rFonts w:asciiTheme="minorHAnsi" w:eastAsia="Tahoma" w:hAnsiTheme="minorHAnsi" w:cstheme="minorHAnsi"/>
          <w:b/>
          <w:spacing w:val="3"/>
        </w:rPr>
        <w:t>a</w:t>
      </w:r>
      <w:r w:rsidRPr="0007005B">
        <w:rPr>
          <w:rFonts w:asciiTheme="minorHAnsi" w:eastAsia="Tahoma" w:hAnsiTheme="minorHAnsi" w:cstheme="minorHAnsi"/>
          <w:b/>
        </w:rPr>
        <w:t>l</w:t>
      </w:r>
      <w:r w:rsidRPr="0007005B">
        <w:rPr>
          <w:rFonts w:asciiTheme="minorHAnsi" w:eastAsia="Tahoma" w:hAnsiTheme="minorHAnsi" w:cstheme="minorHAnsi"/>
          <w:b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b/>
          <w:spacing w:val="5"/>
        </w:rPr>
        <w:t>a</w:t>
      </w:r>
      <w:r w:rsidRPr="0007005B">
        <w:rPr>
          <w:rFonts w:asciiTheme="minorHAnsi" w:eastAsia="Tahoma" w:hAnsiTheme="minorHAnsi" w:cstheme="minorHAnsi"/>
          <w:b/>
          <w:spacing w:val="3"/>
        </w:rPr>
        <w:t>t</w:t>
      </w:r>
      <w:r w:rsidRPr="0007005B">
        <w:rPr>
          <w:rFonts w:asciiTheme="minorHAnsi" w:eastAsia="Tahoma" w:hAnsiTheme="minorHAnsi" w:cstheme="minorHAnsi"/>
          <w:b/>
          <w:spacing w:val="1"/>
        </w:rPr>
        <w:t>t</w:t>
      </w:r>
      <w:r w:rsidRPr="0007005B">
        <w:rPr>
          <w:rFonts w:asciiTheme="minorHAnsi" w:eastAsia="Tahoma" w:hAnsiTheme="minorHAnsi" w:cstheme="minorHAnsi"/>
          <w:b/>
          <w:spacing w:val="2"/>
        </w:rPr>
        <w:t>r</w:t>
      </w:r>
      <w:r w:rsidRPr="0007005B">
        <w:rPr>
          <w:rFonts w:asciiTheme="minorHAnsi" w:eastAsia="Tahoma" w:hAnsiTheme="minorHAnsi" w:cstheme="minorHAnsi"/>
          <w:b/>
          <w:spacing w:val="4"/>
        </w:rPr>
        <w:t>ibu</w:t>
      </w:r>
      <w:r w:rsidRPr="0007005B">
        <w:rPr>
          <w:rFonts w:asciiTheme="minorHAnsi" w:eastAsia="Tahoma" w:hAnsiTheme="minorHAnsi" w:cstheme="minorHAnsi"/>
          <w:b/>
          <w:spacing w:val="3"/>
        </w:rPr>
        <w:t>t</w:t>
      </w:r>
      <w:r w:rsidRPr="0007005B">
        <w:rPr>
          <w:rFonts w:asciiTheme="minorHAnsi" w:eastAsia="Tahoma" w:hAnsiTheme="minorHAnsi" w:cstheme="minorHAnsi"/>
          <w:b/>
          <w:spacing w:val="1"/>
        </w:rPr>
        <w:t>e</w:t>
      </w:r>
      <w:r w:rsidRPr="0007005B">
        <w:rPr>
          <w:rFonts w:asciiTheme="minorHAnsi" w:eastAsia="Tahoma" w:hAnsiTheme="minorHAnsi" w:cstheme="minorHAnsi"/>
          <w:b/>
        </w:rPr>
        <w:t>s</w:t>
      </w:r>
    </w:p>
    <w:p w14:paraId="7F1CEB5B" w14:textId="77777777" w:rsidR="003022D7" w:rsidRPr="0007005B" w:rsidRDefault="003022D7">
      <w:pPr>
        <w:spacing w:before="9" w:line="120" w:lineRule="exact"/>
        <w:rPr>
          <w:rFonts w:asciiTheme="minorHAnsi" w:hAnsiTheme="minorHAnsi" w:cstheme="minorHAnsi"/>
        </w:rPr>
      </w:pPr>
    </w:p>
    <w:p w14:paraId="137E0EED" w14:textId="77777777" w:rsidR="003022D7" w:rsidRPr="0007005B" w:rsidRDefault="003022D7">
      <w:pPr>
        <w:spacing w:line="200" w:lineRule="exact"/>
        <w:rPr>
          <w:rFonts w:asciiTheme="minorHAnsi" w:hAnsiTheme="minorHAnsi" w:cstheme="minorHAnsi"/>
        </w:rPr>
      </w:pPr>
    </w:p>
    <w:p w14:paraId="660F6027" w14:textId="77777777" w:rsidR="003022D7" w:rsidRPr="0007005B" w:rsidRDefault="0007005B">
      <w:pPr>
        <w:ind w:left="360"/>
        <w:rPr>
          <w:rFonts w:asciiTheme="minorHAnsi" w:eastAsia="Tahoma" w:hAnsiTheme="minorHAnsi" w:cstheme="minorHAnsi"/>
        </w:rPr>
      </w:pPr>
      <w:r w:rsidRPr="0007005B">
        <w:rPr>
          <w:rFonts w:asciiTheme="minorHAnsi" w:hAnsiTheme="minorHAnsi" w:cstheme="minorHAnsi"/>
        </w:rPr>
        <w:pict w14:anchorId="2A9649EC">
          <v:group id="_x0000_s1032" style="position:absolute;left:0;text-align:left;margin-left:331.25pt;margin-top:.05pt;width:9.35pt;height:26.9pt;z-index:-251658240;mso-position-horizontal-relative:page" coordorigin="6625,1" coordsize="187,538">
            <v:shape id="_x0000_s1034" type="#_x0000_t75" style="position:absolute;left:6625;top:1;width:187;height:245">
              <v:imagedata r:id="rId6" o:title=""/>
            </v:shape>
            <v:shape id="_x0000_s1033" type="#_x0000_t75" style="position:absolute;left:6625;top:294;width:187;height:245">
              <v:imagedata r:id="rId6" o:title=""/>
            </v:shape>
            <w10:wrap anchorx="page"/>
          </v:group>
        </w:pic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l</w:t>
      </w:r>
      <w:r w:rsidRPr="0007005B">
        <w:rPr>
          <w:rFonts w:asciiTheme="minorHAnsi" w:eastAsia="Tahoma" w:hAnsiTheme="minorHAnsi" w:cstheme="minorHAnsi"/>
        </w:rPr>
        <w:t xml:space="preserve">f </w:t>
      </w:r>
      <w:r w:rsidRPr="0007005B">
        <w:rPr>
          <w:rFonts w:asciiTheme="minorHAnsi" w:eastAsia="Tahoma" w:hAnsiTheme="minorHAnsi" w:cstheme="minorHAnsi"/>
          <w:spacing w:val="3"/>
        </w:rPr>
        <w:t>m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v</w:t>
      </w:r>
      <w:r w:rsidRPr="0007005B">
        <w:rPr>
          <w:rFonts w:asciiTheme="minorHAnsi" w:eastAsia="Tahoma" w:hAnsiTheme="minorHAnsi" w:cstheme="minorHAnsi"/>
          <w:spacing w:val="3"/>
        </w:rPr>
        <w:t>ate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-7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2"/>
        </w:rPr>
        <w:t xml:space="preserve"> c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</w:rPr>
        <w:t>n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</w:rPr>
        <w:t>t</w:t>
      </w:r>
      <w:r w:rsidRPr="0007005B">
        <w:rPr>
          <w:rFonts w:asciiTheme="minorHAnsi" w:eastAsia="Tahoma" w:hAnsiTheme="minorHAnsi" w:cstheme="minorHAnsi"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</w:rPr>
        <w:t>n</w:t>
      </w:r>
      <w:r w:rsidRPr="0007005B">
        <w:rPr>
          <w:rFonts w:asciiTheme="minorHAnsi" w:eastAsia="Tahoma" w:hAnsiTheme="minorHAnsi" w:cstheme="minorHAnsi"/>
          <w:spacing w:val="2"/>
        </w:rPr>
        <w:t xml:space="preserve"> o</w:t>
      </w:r>
      <w:r w:rsidRPr="0007005B">
        <w:rPr>
          <w:rFonts w:asciiTheme="minorHAnsi" w:eastAsia="Tahoma" w:hAnsiTheme="minorHAnsi" w:cstheme="minorHAnsi"/>
          <w:spacing w:val="3"/>
        </w:rPr>
        <w:t>w</w:t>
      </w:r>
      <w:r w:rsidRPr="0007005B">
        <w:rPr>
          <w:rFonts w:asciiTheme="minorHAnsi" w:eastAsia="Tahoma" w:hAnsiTheme="minorHAnsi" w:cstheme="minorHAnsi"/>
        </w:rPr>
        <w:t xml:space="preserve">n 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v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</w:rPr>
        <w:t>.</w:t>
      </w:r>
    </w:p>
    <w:p w14:paraId="76E8B200" w14:textId="77777777" w:rsidR="003022D7" w:rsidRPr="0007005B" w:rsidRDefault="0007005B">
      <w:pPr>
        <w:spacing w:before="51" w:line="286" w:lineRule="auto"/>
        <w:ind w:left="360" w:right="82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q</w:t>
      </w:r>
      <w:r w:rsidRPr="0007005B">
        <w:rPr>
          <w:rFonts w:asciiTheme="minorHAnsi" w:eastAsia="Tahoma" w:hAnsiTheme="minorHAnsi" w:cstheme="minorHAnsi"/>
          <w:spacing w:val="4"/>
        </w:rPr>
        <w:t>u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c</w:t>
      </w:r>
      <w:r w:rsidRPr="0007005B">
        <w:rPr>
          <w:rFonts w:asciiTheme="minorHAnsi" w:eastAsia="Tahoma" w:hAnsiTheme="minorHAnsi" w:cstheme="minorHAnsi"/>
          <w:spacing w:val="1"/>
        </w:rPr>
        <w:t>k</w:t>
      </w:r>
      <w:r w:rsidRPr="0007005B">
        <w:rPr>
          <w:rFonts w:asciiTheme="minorHAnsi" w:eastAsia="Tahoma" w:hAnsiTheme="minorHAnsi" w:cstheme="minorHAnsi"/>
          <w:spacing w:val="5"/>
        </w:rPr>
        <w:t>l</w:t>
      </w:r>
      <w:r w:rsidRPr="0007005B">
        <w:rPr>
          <w:rFonts w:asciiTheme="minorHAnsi" w:eastAsia="Tahoma" w:hAnsiTheme="minorHAnsi" w:cstheme="minorHAnsi"/>
        </w:rPr>
        <w:t xml:space="preserve">y </w:t>
      </w:r>
      <w:r w:rsidRPr="0007005B">
        <w:rPr>
          <w:rFonts w:asciiTheme="minorHAnsi" w:eastAsia="Tahoma" w:hAnsiTheme="minorHAnsi" w:cstheme="minorHAnsi"/>
          <w:spacing w:val="2"/>
        </w:rPr>
        <w:t>l</w:t>
      </w:r>
      <w:r w:rsidRPr="0007005B">
        <w:rPr>
          <w:rFonts w:asciiTheme="minorHAnsi" w:eastAsia="Tahoma" w:hAnsiTheme="minorHAnsi" w:cstheme="minorHAnsi"/>
          <w:spacing w:val="3"/>
        </w:rPr>
        <w:t>ea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</w:rPr>
        <w:t xml:space="preserve">n 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</w:rPr>
        <w:t>n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</w:rPr>
        <w:t>a</w:t>
      </w:r>
      <w:r w:rsidRPr="0007005B">
        <w:rPr>
          <w:rFonts w:asciiTheme="minorHAnsi" w:eastAsia="Tahoma" w:hAnsiTheme="minorHAnsi" w:cstheme="minorHAnsi"/>
          <w:spacing w:val="7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co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1"/>
        </w:rPr>
        <w:t>u</w:t>
      </w:r>
      <w:r w:rsidRPr="0007005B">
        <w:rPr>
          <w:rFonts w:asciiTheme="minorHAnsi" w:eastAsia="Tahoma" w:hAnsiTheme="minorHAnsi" w:cstheme="minorHAnsi"/>
          <w:spacing w:val="2"/>
        </w:rPr>
        <w:t>l</w:t>
      </w:r>
      <w:r w:rsidRPr="0007005B">
        <w:rPr>
          <w:rFonts w:asciiTheme="minorHAnsi" w:eastAsia="Tahoma" w:hAnsiTheme="minorHAnsi" w:cstheme="minorHAnsi"/>
          <w:spacing w:val="3"/>
        </w:rPr>
        <w:t>ta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v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co</w:t>
      </w:r>
      <w:r w:rsidRPr="0007005B">
        <w:rPr>
          <w:rFonts w:asciiTheme="minorHAnsi" w:eastAsia="Tahoma" w:hAnsiTheme="minorHAnsi" w:cstheme="minorHAnsi"/>
          <w:spacing w:val="16"/>
        </w:rPr>
        <w:t>m</w:t>
      </w:r>
      <w:r w:rsidRPr="0007005B">
        <w:rPr>
          <w:rFonts w:asciiTheme="minorHAnsi" w:eastAsia="Tahoma" w:hAnsiTheme="minorHAnsi" w:cstheme="minorHAnsi"/>
          <w:spacing w:val="2"/>
        </w:rPr>
        <w:t>pl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</w:rPr>
        <w:t xml:space="preserve">x 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d</w:t>
      </w:r>
      <w:r w:rsidRPr="0007005B">
        <w:rPr>
          <w:rFonts w:asciiTheme="minorHAnsi" w:eastAsia="Tahoma" w:hAnsiTheme="minorHAnsi" w:cstheme="minorHAnsi"/>
          <w:spacing w:val="1"/>
        </w:rPr>
        <w:t>u</w:t>
      </w:r>
      <w:r w:rsidRPr="0007005B">
        <w:rPr>
          <w:rFonts w:asciiTheme="minorHAnsi" w:eastAsia="Tahoma" w:hAnsiTheme="minorHAnsi" w:cstheme="minorHAnsi"/>
          <w:spacing w:val="5"/>
        </w:rPr>
        <w:t>s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1"/>
        </w:rPr>
        <w:t>y</w:t>
      </w:r>
      <w:r w:rsidRPr="0007005B">
        <w:rPr>
          <w:rFonts w:asciiTheme="minorHAnsi" w:eastAsia="Tahoma" w:hAnsiTheme="minorHAnsi" w:cstheme="minorHAnsi"/>
        </w:rPr>
        <w:t>.</w:t>
      </w:r>
    </w:p>
    <w:p w14:paraId="5801912D" w14:textId="77777777" w:rsidR="003022D7" w:rsidRPr="0007005B" w:rsidRDefault="0007005B">
      <w:pPr>
        <w:spacing w:before="2" w:line="291" w:lineRule="auto"/>
        <w:ind w:left="360" w:right="100"/>
        <w:rPr>
          <w:rFonts w:asciiTheme="minorHAnsi" w:eastAsia="Tahoma" w:hAnsiTheme="minorHAnsi" w:cstheme="minorHAnsi"/>
        </w:rPr>
      </w:pPr>
      <w:r w:rsidRPr="0007005B">
        <w:rPr>
          <w:rFonts w:asciiTheme="minorHAnsi" w:hAnsiTheme="minorHAnsi" w:cstheme="minorHAnsi"/>
        </w:rPr>
        <w:pict w14:anchorId="629EA86A">
          <v:group id="_x0000_s1028" style="position:absolute;left:0;text-align:left;margin-left:331.25pt;margin-top:.15pt;width:9.35pt;height:41.45pt;z-index:-251657216;mso-position-horizontal-relative:page" coordorigin="6625,3" coordsize="187,829">
            <v:shape id="_x0000_s1031" type="#_x0000_t75" style="position:absolute;left:6625;top:3;width:187;height:245">
              <v:imagedata r:id="rId6" o:title=""/>
            </v:shape>
            <v:shape id="_x0000_s1030" type="#_x0000_t75" style="position:absolute;left:6625;top:296;width:187;height:245">
              <v:imagedata r:id="rId6" o:title=""/>
            </v:shape>
            <v:shape id="_x0000_s1029" type="#_x0000_t75" style="position:absolute;left:6625;top:587;width:187;height:245">
              <v:imagedata r:id="rId6" o:title=""/>
            </v:shape>
            <w10:wrap anchorx="page"/>
          </v:group>
        </w:pic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xc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ll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t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go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</w:rPr>
        <w:t>i</w:t>
      </w:r>
      <w:r w:rsidRPr="0007005B">
        <w:rPr>
          <w:rFonts w:asciiTheme="minorHAnsi" w:eastAsia="Tahoma" w:hAnsiTheme="minorHAnsi" w:cstheme="minorHAnsi"/>
          <w:spacing w:val="3"/>
        </w:rPr>
        <w:t>at</w:t>
      </w:r>
      <w:r w:rsidRPr="0007005B">
        <w:rPr>
          <w:rFonts w:asciiTheme="minorHAnsi" w:eastAsia="Tahoma" w:hAnsiTheme="minorHAnsi" w:cstheme="minorHAnsi"/>
          <w:spacing w:val="2"/>
        </w:rPr>
        <w:t>io</w:t>
      </w:r>
      <w:r w:rsidRPr="0007005B">
        <w:rPr>
          <w:rFonts w:asciiTheme="minorHAnsi" w:eastAsia="Tahoma" w:hAnsiTheme="minorHAnsi" w:cstheme="minorHAnsi"/>
        </w:rPr>
        <w:t>n</w:t>
      </w:r>
      <w:r w:rsidRPr="0007005B">
        <w:rPr>
          <w:rFonts w:asciiTheme="minorHAnsi" w:eastAsia="Tahoma" w:hAnsiTheme="minorHAnsi" w:cstheme="minorHAnsi"/>
          <w:spacing w:val="-6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</w:rPr>
        <w:t>p</w:t>
      </w:r>
      <w:r w:rsidRPr="0007005B">
        <w:rPr>
          <w:rFonts w:asciiTheme="minorHAnsi" w:eastAsia="Tahoma" w:hAnsiTheme="minorHAnsi" w:cstheme="minorHAnsi"/>
          <w:spacing w:val="3"/>
        </w:rPr>
        <w:t>r</w:t>
      </w:r>
      <w:r w:rsidRPr="0007005B">
        <w:rPr>
          <w:rFonts w:asciiTheme="minorHAnsi" w:eastAsia="Tahoma" w:hAnsiTheme="minorHAnsi" w:cstheme="minorHAnsi"/>
          <w:spacing w:val="2"/>
        </w:rPr>
        <w:t>obl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</w:rPr>
        <w:t>m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sol</w:t>
      </w:r>
      <w:r w:rsidRPr="0007005B">
        <w:rPr>
          <w:rFonts w:asciiTheme="minorHAnsi" w:eastAsia="Tahoma" w:hAnsiTheme="minorHAnsi" w:cstheme="minorHAnsi"/>
          <w:spacing w:val="1"/>
        </w:rPr>
        <w:t>v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1"/>
        </w:rPr>
        <w:t>k</w:t>
      </w:r>
      <w:r w:rsidRPr="0007005B">
        <w:rPr>
          <w:rFonts w:asciiTheme="minorHAnsi" w:eastAsia="Tahoma" w:hAnsiTheme="minorHAnsi" w:cstheme="minorHAnsi"/>
          <w:spacing w:val="2"/>
        </w:rPr>
        <w:t>ills</w:t>
      </w:r>
      <w:r w:rsidRPr="0007005B">
        <w:rPr>
          <w:rFonts w:asciiTheme="minorHAnsi" w:eastAsia="Tahoma" w:hAnsiTheme="minorHAnsi" w:cstheme="minorHAnsi"/>
        </w:rPr>
        <w:t xml:space="preserve">. </w:t>
      </w:r>
      <w:r w:rsidRPr="0007005B">
        <w:rPr>
          <w:rFonts w:asciiTheme="minorHAnsi" w:eastAsia="Tahoma" w:hAnsiTheme="minorHAnsi" w:cstheme="minorHAnsi"/>
          <w:spacing w:val="1"/>
        </w:rPr>
        <w:t>F</w:t>
      </w:r>
      <w:r w:rsidRPr="0007005B">
        <w:rPr>
          <w:rFonts w:asciiTheme="minorHAnsi" w:eastAsia="Tahoma" w:hAnsiTheme="minorHAnsi" w:cstheme="minorHAnsi"/>
          <w:spacing w:val="2"/>
        </w:rPr>
        <w:t>l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xi</w:t>
      </w:r>
      <w:r w:rsidRPr="0007005B">
        <w:rPr>
          <w:rFonts w:asciiTheme="minorHAnsi" w:eastAsia="Tahoma" w:hAnsiTheme="minorHAnsi" w:cstheme="minorHAnsi"/>
          <w:spacing w:val="5"/>
        </w:rPr>
        <w:t>b</w:t>
      </w:r>
      <w:r w:rsidRPr="0007005B">
        <w:rPr>
          <w:rFonts w:asciiTheme="minorHAnsi" w:eastAsia="Tahoma" w:hAnsiTheme="minorHAnsi" w:cstheme="minorHAnsi"/>
          <w:spacing w:val="2"/>
        </w:rPr>
        <w:t>l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w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</w:rPr>
        <w:t>h</w:t>
      </w:r>
      <w:r w:rsidRPr="0007005B">
        <w:rPr>
          <w:rFonts w:asciiTheme="minorHAnsi" w:eastAsia="Tahoma" w:hAnsiTheme="minorHAnsi" w:cstheme="minorHAnsi"/>
          <w:spacing w:val="2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w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1"/>
        </w:rPr>
        <w:t>k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 xml:space="preserve">g </w:t>
      </w:r>
      <w:r w:rsidRPr="0007005B">
        <w:rPr>
          <w:rFonts w:asciiTheme="minorHAnsi" w:eastAsia="Tahoma" w:hAnsiTheme="minorHAnsi" w:cstheme="minorHAnsi"/>
          <w:spacing w:val="4"/>
        </w:rPr>
        <w:t>ho</w:t>
      </w:r>
      <w:r w:rsidRPr="0007005B">
        <w:rPr>
          <w:rFonts w:asciiTheme="minorHAnsi" w:eastAsia="Tahoma" w:hAnsiTheme="minorHAnsi" w:cstheme="minorHAnsi"/>
          <w:spacing w:val="1"/>
        </w:rPr>
        <w:t>u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</w:rPr>
        <w:t>.</w:t>
      </w:r>
    </w:p>
    <w:p w14:paraId="4F2B49D5" w14:textId="77777777" w:rsidR="003022D7" w:rsidRPr="0007005B" w:rsidRDefault="0007005B">
      <w:pPr>
        <w:spacing w:line="220" w:lineRule="exact"/>
        <w:ind w:left="360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spacing w:val="5"/>
          <w:position w:val="-1"/>
        </w:rPr>
        <w:t>Ad</w:t>
      </w:r>
      <w:r w:rsidRPr="0007005B">
        <w:rPr>
          <w:rFonts w:asciiTheme="minorHAnsi" w:eastAsia="Tahoma" w:hAnsiTheme="minorHAnsi" w:cstheme="minorHAnsi"/>
          <w:spacing w:val="6"/>
          <w:position w:val="-1"/>
        </w:rPr>
        <w:t>a</w:t>
      </w:r>
      <w:r w:rsidRPr="0007005B">
        <w:rPr>
          <w:rFonts w:asciiTheme="minorHAnsi" w:eastAsia="Tahoma" w:hAnsiTheme="minorHAnsi" w:cstheme="minorHAnsi"/>
          <w:spacing w:val="2"/>
          <w:position w:val="-1"/>
        </w:rPr>
        <w:t>p</w:t>
      </w:r>
      <w:r w:rsidRPr="0007005B">
        <w:rPr>
          <w:rFonts w:asciiTheme="minorHAnsi" w:eastAsia="Tahoma" w:hAnsiTheme="minorHAnsi" w:cstheme="minorHAnsi"/>
          <w:spacing w:val="3"/>
          <w:position w:val="-1"/>
        </w:rPr>
        <w:t>t</w:t>
      </w:r>
      <w:r w:rsidRPr="0007005B">
        <w:rPr>
          <w:rFonts w:asciiTheme="minorHAnsi" w:eastAsia="Tahoma" w:hAnsiTheme="minorHAnsi" w:cstheme="minorHAnsi"/>
          <w:spacing w:val="6"/>
          <w:position w:val="-1"/>
        </w:rPr>
        <w:t>a</w:t>
      </w:r>
      <w:r w:rsidRPr="0007005B">
        <w:rPr>
          <w:rFonts w:asciiTheme="minorHAnsi" w:eastAsia="Tahoma" w:hAnsiTheme="minorHAnsi" w:cstheme="minorHAnsi"/>
          <w:spacing w:val="5"/>
          <w:position w:val="-1"/>
        </w:rPr>
        <w:t>b</w:t>
      </w:r>
      <w:r w:rsidRPr="0007005B">
        <w:rPr>
          <w:rFonts w:asciiTheme="minorHAnsi" w:eastAsia="Tahoma" w:hAnsiTheme="minorHAnsi" w:cstheme="minorHAnsi"/>
          <w:spacing w:val="2"/>
          <w:position w:val="-1"/>
        </w:rPr>
        <w:t>l</w:t>
      </w:r>
      <w:r w:rsidRPr="0007005B">
        <w:rPr>
          <w:rFonts w:asciiTheme="minorHAnsi" w:eastAsia="Tahoma" w:hAnsiTheme="minorHAnsi" w:cstheme="minorHAnsi"/>
          <w:position w:val="-1"/>
        </w:rPr>
        <w:t>e</w:t>
      </w:r>
      <w:r w:rsidRPr="0007005B">
        <w:rPr>
          <w:rFonts w:asciiTheme="minorHAnsi" w:eastAsia="Tahoma" w:hAnsiTheme="minorHAnsi" w:cstheme="minorHAnsi"/>
          <w:spacing w:val="1"/>
          <w:position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  <w:position w:val="-1"/>
        </w:rPr>
        <w:t>a</w:t>
      </w:r>
      <w:r w:rsidRPr="0007005B">
        <w:rPr>
          <w:rFonts w:asciiTheme="minorHAnsi" w:eastAsia="Tahoma" w:hAnsiTheme="minorHAnsi" w:cstheme="minorHAnsi"/>
          <w:spacing w:val="1"/>
          <w:position w:val="-1"/>
        </w:rPr>
        <w:t>n</w:t>
      </w:r>
      <w:r w:rsidRPr="0007005B">
        <w:rPr>
          <w:rFonts w:asciiTheme="minorHAnsi" w:eastAsia="Tahoma" w:hAnsiTheme="minorHAnsi" w:cstheme="minorHAnsi"/>
          <w:position w:val="-1"/>
        </w:rPr>
        <w:t>d</w:t>
      </w:r>
      <w:r w:rsidRPr="0007005B">
        <w:rPr>
          <w:rFonts w:asciiTheme="minorHAnsi" w:eastAsia="Tahoma" w:hAnsiTheme="minorHAnsi" w:cstheme="minorHAnsi"/>
          <w:spacing w:val="6"/>
          <w:position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  <w:position w:val="-1"/>
        </w:rPr>
        <w:t>h</w:t>
      </w:r>
      <w:r w:rsidRPr="0007005B">
        <w:rPr>
          <w:rFonts w:asciiTheme="minorHAnsi" w:eastAsia="Tahoma" w:hAnsiTheme="minorHAnsi" w:cstheme="minorHAnsi"/>
          <w:spacing w:val="6"/>
          <w:position w:val="-1"/>
        </w:rPr>
        <w:t>a</w:t>
      </w:r>
      <w:r w:rsidRPr="0007005B">
        <w:rPr>
          <w:rFonts w:asciiTheme="minorHAnsi" w:eastAsia="Tahoma" w:hAnsiTheme="minorHAnsi" w:cstheme="minorHAnsi"/>
          <w:spacing w:val="1"/>
          <w:position w:val="-1"/>
        </w:rPr>
        <w:t>v</w:t>
      </w:r>
      <w:r w:rsidRPr="0007005B">
        <w:rPr>
          <w:rFonts w:asciiTheme="minorHAnsi" w:eastAsia="Tahoma" w:hAnsiTheme="minorHAnsi" w:cstheme="minorHAnsi"/>
          <w:position w:val="-1"/>
        </w:rPr>
        <w:t>e</w:t>
      </w:r>
      <w:r w:rsidRPr="0007005B">
        <w:rPr>
          <w:rFonts w:asciiTheme="minorHAnsi" w:eastAsia="Tahoma" w:hAnsiTheme="minorHAnsi" w:cstheme="minorHAnsi"/>
          <w:spacing w:val="6"/>
          <w:position w:val="-1"/>
        </w:rPr>
        <w:t xml:space="preserve"> </w:t>
      </w:r>
      <w:r w:rsidRPr="0007005B">
        <w:rPr>
          <w:rFonts w:asciiTheme="minorHAnsi" w:eastAsia="Tahoma" w:hAnsiTheme="minorHAnsi" w:cstheme="minorHAnsi"/>
          <w:position w:val="-1"/>
        </w:rPr>
        <w:t>a</w:t>
      </w:r>
      <w:r w:rsidRPr="0007005B">
        <w:rPr>
          <w:rFonts w:asciiTheme="minorHAnsi" w:eastAsia="Tahoma" w:hAnsiTheme="minorHAnsi" w:cstheme="minorHAnsi"/>
          <w:spacing w:val="7"/>
          <w:position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  <w:position w:val="-1"/>
        </w:rPr>
        <w:t>p</w:t>
      </w:r>
      <w:r w:rsidRPr="0007005B">
        <w:rPr>
          <w:rFonts w:asciiTheme="minorHAnsi" w:eastAsia="Tahoma" w:hAnsiTheme="minorHAnsi" w:cstheme="minorHAnsi"/>
          <w:spacing w:val="4"/>
          <w:position w:val="-1"/>
        </w:rPr>
        <w:t>o</w:t>
      </w:r>
      <w:r w:rsidRPr="0007005B">
        <w:rPr>
          <w:rFonts w:asciiTheme="minorHAnsi" w:eastAsia="Tahoma" w:hAnsiTheme="minorHAnsi" w:cstheme="minorHAnsi"/>
          <w:spacing w:val="2"/>
          <w:position w:val="-1"/>
        </w:rPr>
        <w:t>si</w:t>
      </w:r>
      <w:r w:rsidRPr="0007005B">
        <w:rPr>
          <w:rFonts w:asciiTheme="minorHAnsi" w:eastAsia="Tahoma" w:hAnsiTheme="minorHAnsi" w:cstheme="minorHAnsi"/>
          <w:spacing w:val="5"/>
          <w:position w:val="-1"/>
        </w:rPr>
        <w:t>ti</w:t>
      </w:r>
      <w:r w:rsidRPr="0007005B">
        <w:rPr>
          <w:rFonts w:asciiTheme="minorHAnsi" w:eastAsia="Tahoma" w:hAnsiTheme="minorHAnsi" w:cstheme="minorHAnsi"/>
          <w:spacing w:val="4"/>
          <w:position w:val="-1"/>
        </w:rPr>
        <w:t>v</w:t>
      </w:r>
      <w:r w:rsidRPr="0007005B">
        <w:rPr>
          <w:rFonts w:asciiTheme="minorHAnsi" w:eastAsia="Tahoma" w:hAnsiTheme="minorHAnsi" w:cstheme="minorHAnsi"/>
          <w:position w:val="-1"/>
        </w:rPr>
        <w:t xml:space="preserve">e </w:t>
      </w:r>
      <w:r w:rsidRPr="0007005B">
        <w:rPr>
          <w:rFonts w:asciiTheme="minorHAnsi" w:eastAsia="Tahoma" w:hAnsiTheme="minorHAnsi" w:cstheme="minorHAnsi"/>
          <w:spacing w:val="6"/>
          <w:position w:val="-1"/>
        </w:rPr>
        <w:t>a</w:t>
      </w:r>
      <w:r w:rsidRPr="0007005B">
        <w:rPr>
          <w:rFonts w:asciiTheme="minorHAnsi" w:eastAsia="Tahoma" w:hAnsiTheme="minorHAnsi" w:cstheme="minorHAnsi"/>
          <w:spacing w:val="3"/>
          <w:position w:val="-1"/>
        </w:rPr>
        <w:t>t</w:t>
      </w:r>
      <w:r w:rsidRPr="0007005B">
        <w:rPr>
          <w:rFonts w:asciiTheme="minorHAnsi" w:eastAsia="Tahoma" w:hAnsiTheme="minorHAnsi" w:cstheme="minorHAnsi"/>
          <w:spacing w:val="5"/>
          <w:position w:val="-1"/>
        </w:rPr>
        <w:t>t</w:t>
      </w:r>
      <w:r w:rsidRPr="0007005B">
        <w:rPr>
          <w:rFonts w:asciiTheme="minorHAnsi" w:eastAsia="Tahoma" w:hAnsiTheme="minorHAnsi" w:cstheme="minorHAnsi"/>
          <w:spacing w:val="2"/>
          <w:position w:val="-1"/>
        </w:rPr>
        <w:t>i</w:t>
      </w:r>
      <w:r w:rsidRPr="0007005B">
        <w:rPr>
          <w:rFonts w:asciiTheme="minorHAnsi" w:eastAsia="Tahoma" w:hAnsiTheme="minorHAnsi" w:cstheme="minorHAnsi"/>
          <w:spacing w:val="5"/>
          <w:position w:val="-1"/>
        </w:rPr>
        <w:t>t</w:t>
      </w:r>
      <w:r w:rsidRPr="0007005B">
        <w:rPr>
          <w:rFonts w:asciiTheme="minorHAnsi" w:eastAsia="Tahoma" w:hAnsiTheme="minorHAnsi" w:cstheme="minorHAnsi"/>
          <w:spacing w:val="4"/>
          <w:position w:val="-1"/>
        </w:rPr>
        <w:t>u</w:t>
      </w:r>
      <w:r w:rsidRPr="0007005B">
        <w:rPr>
          <w:rFonts w:asciiTheme="minorHAnsi" w:eastAsia="Tahoma" w:hAnsiTheme="minorHAnsi" w:cstheme="minorHAnsi"/>
          <w:spacing w:val="5"/>
          <w:position w:val="-1"/>
        </w:rPr>
        <w:t>d</w:t>
      </w:r>
      <w:r w:rsidRPr="0007005B">
        <w:rPr>
          <w:rFonts w:asciiTheme="minorHAnsi" w:eastAsia="Tahoma" w:hAnsiTheme="minorHAnsi" w:cstheme="minorHAnsi"/>
          <w:position w:val="-1"/>
        </w:rPr>
        <w:t xml:space="preserve">e </w:t>
      </w:r>
      <w:r w:rsidRPr="0007005B">
        <w:rPr>
          <w:rFonts w:asciiTheme="minorHAnsi" w:eastAsia="Tahoma" w:hAnsiTheme="minorHAnsi" w:cstheme="minorHAnsi"/>
          <w:spacing w:val="5"/>
          <w:position w:val="-1"/>
        </w:rPr>
        <w:t>t</w:t>
      </w:r>
      <w:r w:rsidRPr="0007005B">
        <w:rPr>
          <w:rFonts w:asciiTheme="minorHAnsi" w:eastAsia="Tahoma" w:hAnsiTheme="minorHAnsi" w:cstheme="minorHAnsi"/>
          <w:spacing w:val="4"/>
          <w:position w:val="-1"/>
        </w:rPr>
        <w:t>o</w:t>
      </w:r>
      <w:r w:rsidRPr="0007005B">
        <w:rPr>
          <w:rFonts w:asciiTheme="minorHAnsi" w:eastAsia="Tahoma" w:hAnsiTheme="minorHAnsi" w:cstheme="minorHAnsi"/>
          <w:spacing w:val="3"/>
          <w:position w:val="-1"/>
        </w:rPr>
        <w:t>w</w:t>
      </w:r>
      <w:r w:rsidRPr="0007005B">
        <w:rPr>
          <w:rFonts w:asciiTheme="minorHAnsi" w:eastAsia="Tahoma" w:hAnsiTheme="minorHAnsi" w:cstheme="minorHAnsi"/>
          <w:spacing w:val="6"/>
          <w:position w:val="-1"/>
        </w:rPr>
        <w:t>a</w:t>
      </w:r>
      <w:r w:rsidRPr="0007005B">
        <w:rPr>
          <w:rFonts w:asciiTheme="minorHAnsi" w:eastAsia="Tahoma" w:hAnsiTheme="minorHAnsi" w:cstheme="minorHAnsi"/>
          <w:spacing w:val="2"/>
          <w:position w:val="-1"/>
        </w:rPr>
        <w:t>r</w:t>
      </w:r>
      <w:r w:rsidRPr="0007005B">
        <w:rPr>
          <w:rFonts w:asciiTheme="minorHAnsi" w:eastAsia="Tahoma" w:hAnsiTheme="minorHAnsi" w:cstheme="minorHAnsi"/>
          <w:spacing w:val="5"/>
          <w:position w:val="-1"/>
        </w:rPr>
        <w:t>d</w:t>
      </w:r>
      <w:r w:rsidRPr="0007005B">
        <w:rPr>
          <w:rFonts w:asciiTheme="minorHAnsi" w:eastAsia="Tahoma" w:hAnsiTheme="minorHAnsi" w:cstheme="minorHAnsi"/>
          <w:position w:val="-1"/>
        </w:rPr>
        <w:t>s</w:t>
      </w:r>
    </w:p>
    <w:p w14:paraId="4ABC4C17" w14:textId="77777777" w:rsidR="003022D7" w:rsidRPr="0007005B" w:rsidRDefault="0007005B">
      <w:pPr>
        <w:spacing w:before="46"/>
        <w:ind w:left="360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spacing w:val="4"/>
        </w:rPr>
        <w:t>ch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>ge</w:t>
      </w:r>
      <w:r w:rsidRPr="0007005B">
        <w:rPr>
          <w:rFonts w:asciiTheme="minorHAnsi" w:eastAsia="Tahoma" w:hAnsiTheme="minorHAnsi" w:cstheme="minorHAnsi"/>
        </w:rPr>
        <w:t>.</w:t>
      </w:r>
    </w:p>
    <w:p w14:paraId="34BFF4C9" w14:textId="77777777" w:rsidR="003022D7" w:rsidRPr="0007005B" w:rsidRDefault="0007005B">
      <w:pPr>
        <w:spacing w:before="49" w:line="291" w:lineRule="auto"/>
        <w:ind w:left="360" w:right="566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spacing w:val="2"/>
        </w:rPr>
        <w:t>Mo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1"/>
        </w:rPr>
        <w:t>v</w:t>
      </w:r>
      <w:r w:rsidRPr="0007005B">
        <w:rPr>
          <w:rFonts w:asciiTheme="minorHAnsi" w:eastAsia="Tahoma" w:hAnsiTheme="minorHAnsi" w:cstheme="minorHAnsi"/>
          <w:spacing w:val="3"/>
        </w:rPr>
        <w:t>ate</w:t>
      </w:r>
      <w:r w:rsidRPr="0007005B">
        <w:rPr>
          <w:rFonts w:asciiTheme="minorHAnsi" w:eastAsia="Tahoma" w:hAnsiTheme="minorHAnsi" w:cstheme="minorHAnsi"/>
          <w:spacing w:val="2"/>
        </w:rPr>
        <w:t>d</w:t>
      </w:r>
      <w:r w:rsidRPr="0007005B">
        <w:rPr>
          <w:rFonts w:asciiTheme="minorHAnsi" w:eastAsia="Tahoma" w:hAnsiTheme="minorHAnsi" w:cstheme="minorHAnsi"/>
        </w:rPr>
        <w:t>,</w:t>
      </w:r>
      <w:r w:rsidRPr="0007005B">
        <w:rPr>
          <w:rFonts w:asciiTheme="minorHAnsi" w:eastAsia="Tahoma" w:hAnsiTheme="minorHAnsi" w:cstheme="minorHAnsi"/>
          <w:spacing w:val="-5"/>
        </w:rPr>
        <w:t xml:space="preserve"> </w:t>
      </w:r>
      <w:r w:rsidRPr="0007005B">
        <w:rPr>
          <w:rFonts w:asciiTheme="minorHAnsi" w:eastAsia="Tahoma" w:hAnsiTheme="minorHAnsi" w:cstheme="minorHAnsi"/>
        </w:rPr>
        <w:t>p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rs</w:t>
      </w:r>
      <w:r w:rsidRPr="0007005B">
        <w:rPr>
          <w:rFonts w:asciiTheme="minorHAnsi" w:eastAsia="Tahoma" w:hAnsiTheme="minorHAnsi" w:cstheme="minorHAnsi"/>
          <w:spacing w:val="1"/>
        </w:rPr>
        <w:t>u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si</w:t>
      </w:r>
      <w:r w:rsidRPr="0007005B">
        <w:rPr>
          <w:rFonts w:asciiTheme="minorHAnsi" w:eastAsia="Tahoma" w:hAnsiTheme="minorHAnsi" w:cstheme="minorHAnsi"/>
          <w:spacing w:val="1"/>
        </w:rPr>
        <w:t>v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-4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g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</w:rPr>
        <w:t xml:space="preserve">l </w:t>
      </w:r>
      <w:r w:rsidRPr="0007005B">
        <w:rPr>
          <w:rFonts w:asciiTheme="minorHAnsi" w:eastAsia="Tahoma" w:hAnsiTheme="minorHAnsi" w:cstheme="minorHAnsi"/>
          <w:spacing w:val="2"/>
        </w:rPr>
        <w:t>ori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t</w:t>
      </w:r>
      <w:r w:rsidRPr="0007005B">
        <w:rPr>
          <w:rFonts w:asciiTheme="minorHAnsi" w:eastAsia="Tahoma" w:hAnsiTheme="minorHAnsi" w:cstheme="minorHAnsi"/>
          <w:spacing w:val="3"/>
        </w:rPr>
        <w:t>ate</w:t>
      </w:r>
      <w:r w:rsidRPr="0007005B">
        <w:rPr>
          <w:rFonts w:asciiTheme="minorHAnsi" w:eastAsia="Tahoma" w:hAnsiTheme="minorHAnsi" w:cstheme="minorHAnsi"/>
          <w:spacing w:val="2"/>
        </w:rPr>
        <w:t>d</w:t>
      </w:r>
      <w:r w:rsidRPr="0007005B">
        <w:rPr>
          <w:rFonts w:asciiTheme="minorHAnsi" w:eastAsia="Tahoma" w:hAnsiTheme="minorHAnsi" w:cstheme="minorHAnsi"/>
        </w:rPr>
        <w:t xml:space="preserve">. </w:t>
      </w:r>
      <w:r w:rsidRPr="0007005B">
        <w:rPr>
          <w:rFonts w:asciiTheme="minorHAnsi" w:eastAsia="Tahoma" w:hAnsiTheme="minorHAnsi" w:cstheme="minorHAnsi"/>
          <w:spacing w:val="1"/>
        </w:rPr>
        <w:t>F</w:t>
      </w:r>
      <w:r w:rsidRPr="0007005B">
        <w:rPr>
          <w:rFonts w:asciiTheme="minorHAnsi" w:eastAsia="Tahoma" w:hAnsiTheme="minorHAnsi" w:cstheme="minorHAnsi"/>
          <w:spacing w:val="4"/>
        </w:rPr>
        <w:t>u</w:t>
      </w:r>
      <w:r w:rsidRPr="0007005B">
        <w:rPr>
          <w:rFonts w:asciiTheme="minorHAnsi" w:eastAsia="Tahoma" w:hAnsiTheme="minorHAnsi" w:cstheme="minorHAnsi"/>
          <w:spacing w:val="2"/>
        </w:rPr>
        <w:t>l</w:t>
      </w:r>
      <w:r w:rsidRPr="0007005B">
        <w:rPr>
          <w:rFonts w:asciiTheme="minorHAnsi" w:eastAsia="Tahoma" w:hAnsiTheme="minorHAnsi" w:cstheme="minorHAnsi"/>
        </w:rPr>
        <w:t>l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U</w:t>
      </w:r>
      <w:r w:rsidRPr="0007005B">
        <w:rPr>
          <w:rFonts w:asciiTheme="minorHAnsi" w:eastAsia="Tahoma" w:hAnsiTheme="minorHAnsi" w:cstheme="minorHAnsi"/>
        </w:rPr>
        <w:t>K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d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v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5"/>
        </w:rPr>
        <w:t>l</w:t>
      </w:r>
      <w:r w:rsidRPr="0007005B">
        <w:rPr>
          <w:rFonts w:asciiTheme="minorHAnsi" w:eastAsia="Tahoma" w:hAnsiTheme="minorHAnsi" w:cstheme="minorHAnsi"/>
          <w:spacing w:val="2"/>
        </w:rPr>
        <w:t>ic</w:t>
      </w:r>
      <w:r w:rsidRPr="0007005B">
        <w:rPr>
          <w:rFonts w:asciiTheme="minorHAnsi" w:eastAsia="Tahoma" w:hAnsiTheme="minorHAnsi" w:cstheme="minorHAnsi"/>
          <w:spacing w:val="5"/>
        </w:rPr>
        <w:t>e</w:t>
      </w:r>
      <w:r w:rsidRPr="0007005B">
        <w:rPr>
          <w:rFonts w:asciiTheme="minorHAnsi" w:eastAsia="Tahoma" w:hAnsiTheme="minorHAnsi" w:cstheme="minorHAnsi"/>
          <w:spacing w:val="4"/>
        </w:rPr>
        <w:t>n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6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</w:rPr>
        <w:t>r</w:t>
      </w:r>
      <w:r w:rsidRPr="0007005B">
        <w:rPr>
          <w:rFonts w:asciiTheme="minorHAnsi" w:eastAsia="Tahoma" w:hAnsiTheme="minorHAnsi" w:cstheme="minorHAnsi"/>
          <w:spacing w:val="4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6"/>
        </w:rPr>
        <w:t>w</w:t>
      </w:r>
      <w:r w:rsidRPr="0007005B">
        <w:rPr>
          <w:rFonts w:asciiTheme="minorHAnsi" w:eastAsia="Tahoma" w:hAnsiTheme="minorHAnsi" w:cstheme="minorHAnsi"/>
          <w:spacing w:val="1"/>
        </w:rPr>
        <w:t>n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5"/>
        </w:rPr>
        <w:t>r</w:t>
      </w:r>
      <w:r w:rsidRPr="0007005B">
        <w:rPr>
          <w:rFonts w:asciiTheme="minorHAnsi" w:eastAsia="Tahoma" w:hAnsiTheme="minorHAnsi" w:cstheme="minorHAnsi"/>
        </w:rPr>
        <w:t>.</w:t>
      </w:r>
    </w:p>
    <w:p w14:paraId="431E821C" w14:textId="77777777" w:rsidR="003022D7" w:rsidRPr="0007005B" w:rsidRDefault="003022D7">
      <w:pPr>
        <w:spacing w:before="3" w:line="280" w:lineRule="exact"/>
        <w:rPr>
          <w:rFonts w:asciiTheme="minorHAnsi" w:hAnsiTheme="minorHAnsi" w:cstheme="minorHAnsi"/>
        </w:rPr>
      </w:pPr>
    </w:p>
    <w:p w14:paraId="047243C4" w14:textId="77777777" w:rsidR="003022D7" w:rsidRPr="0007005B" w:rsidRDefault="0007005B">
      <w:pPr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b/>
          <w:spacing w:val="2"/>
        </w:rPr>
        <w:t>R</w:t>
      </w:r>
      <w:r w:rsidRPr="0007005B">
        <w:rPr>
          <w:rFonts w:asciiTheme="minorHAnsi" w:eastAsia="Tahoma" w:hAnsiTheme="minorHAnsi" w:cstheme="minorHAnsi"/>
          <w:b/>
          <w:spacing w:val="4"/>
        </w:rPr>
        <w:t>e</w:t>
      </w:r>
      <w:r w:rsidRPr="0007005B">
        <w:rPr>
          <w:rFonts w:asciiTheme="minorHAnsi" w:eastAsia="Tahoma" w:hAnsiTheme="minorHAnsi" w:cstheme="minorHAnsi"/>
          <w:b/>
          <w:spacing w:val="3"/>
        </w:rPr>
        <w:t>f</w:t>
      </w:r>
      <w:r w:rsidRPr="0007005B">
        <w:rPr>
          <w:rFonts w:asciiTheme="minorHAnsi" w:eastAsia="Tahoma" w:hAnsiTheme="minorHAnsi" w:cstheme="minorHAnsi"/>
          <w:b/>
          <w:spacing w:val="4"/>
        </w:rPr>
        <w:t>e</w:t>
      </w:r>
      <w:r w:rsidRPr="0007005B">
        <w:rPr>
          <w:rFonts w:asciiTheme="minorHAnsi" w:eastAsia="Tahoma" w:hAnsiTheme="minorHAnsi" w:cstheme="minorHAnsi"/>
          <w:b/>
          <w:spacing w:val="2"/>
        </w:rPr>
        <w:t>r</w:t>
      </w:r>
      <w:r w:rsidRPr="0007005B">
        <w:rPr>
          <w:rFonts w:asciiTheme="minorHAnsi" w:eastAsia="Tahoma" w:hAnsiTheme="minorHAnsi" w:cstheme="minorHAnsi"/>
          <w:b/>
          <w:spacing w:val="4"/>
        </w:rPr>
        <w:t>e</w:t>
      </w:r>
      <w:r w:rsidRPr="0007005B">
        <w:rPr>
          <w:rFonts w:asciiTheme="minorHAnsi" w:eastAsia="Tahoma" w:hAnsiTheme="minorHAnsi" w:cstheme="minorHAnsi"/>
          <w:b/>
          <w:spacing w:val="2"/>
        </w:rPr>
        <w:t>n</w:t>
      </w:r>
      <w:r w:rsidRPr="0007005B">
        <w:rPr>
          <w:rFonts w:asciiTheme="minorHAnsi" w:eastAsia="Tahoma" w:hAnsiTheme="minorHAnsi" w:cstheme="minorHAnsi"/>
          <w:b/>
          <w:spacing w:val="5"/>
        </w:rPr>
        <w:t>c</w:t>
      </w:r>
      <w:r w:rsidRPr="0007005B">
        <w:rPr>
          <w:rFonts w:asciiTheme="minorHAnsi" w:eastAsia="Tahoma" w:hAnsiTheme="minorHAnsi" w:cstheme="minorHAnsi"/>
          <w:b/>
          <w:spacing w:val="1"/>
        </w:rPr>
        <w:t>e</w:t>
      </w:r>
      <w:r w:rsidRPr="0007005B">
        <w:rPr>
          <w:rFonts w:asciiTheme="minorHAnsi" w:eastAsia="Tahoma" w:hAnsiTheme="minorHAnsi" w:cstheme="minorHAnsi"/>
          <w:b/>
        </w:rPr>
        <w:t>s</w:t>
      </w:r>
    </w:p>
    <w:p w14:paraId="2E9E76A5" w14:textId="77777777" w:rsidR="003022D7" w:rsidRPr="0007005B" w:rsidRDefault="0007005B">
      <w:pPr>
        <w:spacing w:before="49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1"/>
        </w:rPr>
        <w:t>v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5"/>
        </w:rPr>
        <w:t>i</w:t>
      </w:r>
      <w:r w:rsidRPr="0007005B">
        <w:rPr>
          <w:rFonts w:asciiTheme="minorHAnsi" w:eastAsia="Tahoma" w:hAnsiTheme="minorHAnsi" w:cstheme="minorHAnsi"/>
          <w:spacing w:val="2"/>
        </w:rPr>
        <w:t>l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2"/>
        </w:rPr>
        <w:t>bl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4"/>
        </w:rPr>
        <w:t>o</w:t>
      </w:r>
      <w:r w:rsidRPr="0007005B">
        <w:rPr>
          <w:rFonts w:asciiTheme="minorHAnsi" w:eastAsia="Tahoma" w:hAnsiTheme="minorHAnsi" w:cstheme="minorHAnsi"/>
        </w:rPr>
        <w:t>n</w:t>
      </w:r>
      <w:r w:rsidRPr="0007005B">
        <w:rPr>
          <w:rFonts w:asciiTheme="minorHAnsi" w:eastAsia="Tahoma" w:hAnsiTheme="minorHAnsi" w:cstheme="minorHAnsi"/>
          <w:spacing w:val="5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r</w:t>
      </w:r>
      <w:r w:rsidRPr="0007005B">
        <w:rPr>
          <w:rFonts w:asciiTheme="minorHAnsi" w:eastAsia="Tahoma" w:hAnsiTheme="minorHAnsi" w:cstheme="minorHAnsi"/>
          <w:spacing w:val="5"/>
        </w:rPr>
        <w:t>eq</w:t>
      </w:r>
      <w:r w:rsidRPr="0007005B">
        <w:rPr>
          <w:rFonts w:asciiTheme="minorHAnsi" w:eastAsia="Tahoma" w:hAnsiTheme="minorHAnsi" w:cstheme="minorHAnsi"/>
          <w:spacing w:val="1"/>
        </w:rPr>
        <w:t>u</w:t>
      </w:r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  <w:spacing w:val="5"/>
        </w:rPr>
        <w:t>t</w:t>
      </w:r>
      <w:r w:rsidRPr="0007005B">
        <w:rPr>
          <w:rFonts w:asciiTheme="minorHAnsi" w:eastAsia="Tahoma" w:hAnsiTheme="minorHAnsi" w:cstheme="minorHAnsi"/>
        </w:rPr>
        <w:t>.</w:t>
      </w:r>
    </w:p>
    <w:p w14:paraId="103A5383" w14:textId="77777777" w:rsidR="003022D7" w:rsidRPr="0007005B" w:rsidRDefault="003022D7">
      <w:pPr>
        <w:spacing w:before="7" w:line="120" w:lineRule="exact"/>
        <w:rPr>
          <w:rFonts w:asciiTheme="minorHAnsi" w:hAnsiTheme="minorHAnsi" w:cstheme="minorHAnsi"/>
        </w:rPr>
      </w:pPr>
    </w:p>
    <w:p w14:paraId="28A28B94" w14:textId="77777777" w:rsidR="003022D7" w:rsidRPr="0007005B" w:rsidRDefault="003022D7">
      <w:pPr>
        <w:spacing w:line="200" w:lineRule="exact"/>
        <w:rPr>
          <w:rFonts w:asciiTheme="minorHAnsi" w:hAnsiTheme="minorHAnsi" w:cstheme="minorHAnsi"/>
        </w:rPr>
      </w:pPr>
    </w:p>
    <w:p w14:paraId="7ED16F13" w14:textId="77777777" w:rsidR="003022D7" w:rsidRPr="0007005B" w:rsidRDefault="0007005B">
      <w:pPr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  <w:b/>
          <w:spacing w:val="3"/>
        </w:rPr>
        <w:t>P</w:t>
      </w:r>
      <w:r w:rsidRPr="0007005B">
        <w:rPr>
          <w:rFonts w:asciiTheme="minorHAnsi" w:eastAsia="Tahoma" w:hAnsiTheme="minorHAnsi" w:cstheme="minorHAnsi"/>
          <w:b/>
          <w:spacing w:val="1"/>
        </w:rPr>
        <w:t>e</w:t>
      </w:r>
      <w:r w:rsidRPr="0007005B">
        <w:rPr>
          <w:rFonts w:asciiTheme="minorHAnsi" w:eastAsia="Tahoma" w:hAnsiTheme="minorHAnsi" w:cstheme="minorHAnsi"/>
          <w:b/>
          <w:spacing w:val="2"/>
        </w:rPr>
        <w:t>r</w:t>
      </w:r>
      <w:r w:rsidRPr="0007005B">
        <w:rPr>
          <w:rFonts w:asciiTheme="minorHAnsi" w:eastAsia="Tahoma" w:hAnsiTheme="minorHAnsi" w:cstheme="minorHAnsi"/>
          <w:b/>
          <w:spacing w:val="5"/>
        </w:rPr>
        <w:t>s</w:t>
      </w:r>
      <w:r w:rsidRPr="0007005B">
        <w:rPr>
          <w:rFonts w:asciiTheme="minorHAnsi" w:eastAsia="Tahoma" w:hAnsiTheme="minorHAnsi" w:cstheme="minorHAnsi"/>
          <w:b/>
          <w:spacing w:val="4"/>
        </w:rPr>
        <w:t>o</w:t>
      </w:r>
      <w:r w:rsidRPr="0007005B">
        <w:rPr>
          <w:rFonts w:asciiTheme="minorHAnsi" w:eastAsia="Tahoma" w:hAnsiTheme="minorHAnsi" w:cstheme="minorHAnsi"/>
          <w:b/>
          <w:spacing w:val="2"/>
        </w:rPr>
        <w:t>n</w:t>
      </w:r>
      <w:r w:rsidRPr="0007005B">
        <w:rPr>
          <w:rFonts w:asciiTheme="minorHAnsi" w:eastAsia="Tahoma" w:hAnsiTheme="minorHAnsi" w:cstheme="minorHAnsi"/>
          <w:b/>
          <w:spacing w:val="3"/>
        </w:rPr>
        <w:t>a</w:t>
      </w:r>
      <w:r w:rsidRPr="0007005B">
        <w:rPr>
          <w:rFonts w:asciiTheme="minorHAnsi" w:eastAsia="Tahoma" w:hAnsiTheme="minorHAnsi" w:cstheme="minorHAnsi"/>
          <w:b/>
        </w:rPr>
        <w:t>l</w:t>
      </w:r>
    </w:p>
    <w:p w14:paraId="439F2297" w14:textId="77777777" w:rsidR="003022D7" w:rsidRPr="0007005B" w:rsidRDefault="0007005B">
      <w:pPr>
        <w:spacing w:before="47" w:line="288" w:lineRule="auto"/>
        <w:ind w:right="1971"/>
        <w:rPr>
          <w:rFonts w:asciiTheme="minorHAnsi" w:eastAsia="Arial" w:hAnsiTheme="minorHAnsi" w:cstheme="minorHAnsi"/>
        </w:rPr>
        <w:sectPr w:rsidR="003022D7" w:rsidRPr="0007005B">
          <w:type w:val="continuous"/>
          <w:pgSz w:w="11920" w:h="16840"/>
          <w:pgMar w:top="580" w:right="480" w:bottom="280" w:left="760" w:header="720" w:footer="720" w:gutter="0"/>
          <w:cols w:num="2" w:space="720" w:equalWidth="0">
            <w:col w:w="5023" w:space="842"/>
            <w:col w:w="4815"/>
          </w:cols>
        </w:sectPr>
      </w:pPr>
      <w:r w:rsidRPr="0007005B">
        <w:rPr>
          <w:rFonts w:asciiTheme="minorHAnsi" w:eastAsia="Arial" w:hAnsiTheme="minorHAnsi" w:cstheme="minorHAnsi"/>
          <w:spacing w:val="2"/>
        </w:rPr>
        <w:t>D</w:t>
      </w:r>
      <w:r w:rsidRPr="0007005B">
        <w:rPr>
          <w:rFonts w:asciiTheme="minorHAnsi" w:eastAsia="Arial" w:hAnsiTheme="minorHAnsi" w:cstheme="minorHAnsi"/>
          <w:spacing w:val="3"/>
        </w:rPr>
        <w:t>r</w:t>
      </w:r>
      <w:r w:rsidRPr="0007005B">
        <w:rPr>
          <w:rFonts w:asciiTheme="minorHAnsi" w:eastAsia="Arial" w:hAnsiTheme="minorHAnsi" w:cstheme="minorHAnsi"/>
          <w:spacing w:val="4"/>
        </w:rPr>
        <w:t>i</w:t>
      </w:r>
      <w:r w:rsidRPr="0007005B">
        <w:rPr>
          <w:rFonts w:asciiTheme="minorHAnsi" w:eastAsia="Arial" w:hAnsiTheme="minorHAnsi" w:cstheme="minorHAnsi"/>
          <w:spacing w:val="3"/>
        </w:rPr>
        <w:t>v</w:t>
      </w:r>
      <w:r w:rsidRPr="0007005B">
        <w:rPr>
          <w:rFonts w:asciiTheme="minorHAnsi" w:eastAsia="Arial" w:hAnsiTheme="minorHAnsi" w:cstheme="minorHAnsi"/>
          <w:spacing w:val="1"/>
        </w:rPr>
        <w:t>i</w:t>
      </w:r>
      <w:r w:rsidRPr="0007005B">
        <w:rPr>
          <w:rFonts w:asciiTheme="minorHAnsi" w:eastAsia="Arial" w:hAnsiTheme="minorHAnsi" w:cstheme="minorHAnsi"/>
          <w:spacing w:val="4"/>
        </w:rPr>
        <w:t>n</w:t>
      </w:r>
      <w:r w:rsidRPr="0007005B">
        <w:rPr>
          <w:rFonts w:asciiTheme="minorHAnsi" w:eastAsia="Arial" w:hAnsiTheme="minorHAnsi" w:cstheme="minorHAnsi"/>
        </w:rPr>
        <w:t xml:space="preserve">g </w:t>
      </w:r>
      <w:r w:rsidRPr="0007005B">
        <w:rPr>
          <w:rFonts w:asciiTheme="minorHAnsi" w:eastAsia="Arial" w:hAnsiTheme="minorHAnsi" w:cstheme="minorHAnsi"/>
          <w:spacing w:val="4"/>
        </w:rPr>
        <w:t>l</w:t>
      </w:r>
      <w:r w:rsidRPr="0007005B">
        <w:rPr>
          <w:rFonts w:asciiTheme="minorHAnsi" w:eastAsia="Arial" w:hAnsiTheme="minorHAnsi" w:cstheme="minorHAnsi"/>
          <w:spacing w:val="1"/>
        </w:rPr>
        <w:t>i</w:t>
      </w:r>
      <w:r w:rsidRPr="0007005B">
        <w:rPr>
          <w:rFonts w:asciiTheme="minorHAnsi" w:eastAsia="Arial" w:hAnsiTheme="minorHAnsi" w:cstheme="minorHAnsi"/>
          <w:spacing w:val="6"/>
        </w:rPr>
        <w:t>c</w:t>
      </w:r>
      <w:r w:rsidRPr="0007005B">
        <w:rPr>
          <w:rFonts w:asciiTheme="minorHAnsi" w:eastAsia="Arial" w:hAnsiTheme="minorHAnsi" w:cstheme="minorHAnsi"/>
          <w:spacing w:val="2"/>
        </w:rPr>
        <w:t>en</w:t>
      </w:r>
      <w:r w:rsidRPr="0007005B">
        <w:rPr>
          <w:rFonts w:asciiTheme="minorHAnsi" w:eastAsia="Arial" w:hAnsiTheme="minorHAnsi" w:cstheme="minorHAnsi"/>
          <w:spacing w:val="6"/>
        </w:rPr>
        <w:t>s</w:t>
      </w:r>
      <w:r w:rsidRPr="0007005B">
        <w:rPr>
          <w:rFonts w:asciiTheme="minorHAnsi" w:eastAsia="Arial" w:hAnsiTheme="minorHAnsi" w:cstheme="minorHAnsi"/>
          <w:spacing w:val="2"/>
        </w:rPr>
        <w:t>e</w:t>
      </w:r>
      <w:r w:rsidRPr="0007005B">
        <w:rPr>
          <w:rFonts w:asciiTheme="minorHAnsi" w:eastAsia="Arial" w:hAnsiTheme="minorHAnsi" w:cstheme="minorHAnsi"/>
        </w:rPr>
        <w:t xml:space="preserve">:            </w:t>
      </w:r>
      <w:r w:rsidRPr="0007005B">
        <w:rPr>
          <w:rFonts w:asciiTheme="minorHAnsi" w:eastAsia="Arial" w:hAnsiTheme="minorHAnsi" w:cstheme="minorHAnsi"/>
          <w:spacing w:val="37"/>
        </w:rPr>
        <w:t xml:space="preserve"> </w:t>
      </w:r>
      <w:r w:rsidRPr="0007005B">
        <w:rPr>
          <w:rFonts w:asciiTheme="minorHAnsi" w:eastAsia="Arial" w:hAnsiTheme="minorHAnsi" w:cstheme="minorHAnsi"/>
          <w:spacing w:val="1"/>
        </w:rPr>
        <w:t>Y</w:t>
      </w:r>
      <w:r w:rsidRPr="0007005B">
        <w:rPr>
          <w:rFonts w:asciiTheme="minorHAnsi" w:eastAsia="Arial" w:hAnsiTheme="minorHAnsi" w:cstheme="minorHAnsi"/>
          <w:spacing w:val="2"/>
        </w:rPr>
        <w:t>e</w:t>
      </w:r>
      <w:r w:rsidRPr="0007005B">
        <w:rPr>
          <w:rFonts w:asciiTheme="minorHAnsi" w:eastAsia="Arial" w:hAnsiTheme="minorHAnsi" w:cstheme="minorHAnsi"/>
        </w:rPr>
        <w:t xml:space="preserve">s </w:t>
      </w:r>
      <w:r w:rsidRPr="0007005B">
        <w:rPr>
          <w:rFonts w:asciiTheme="minorHAnsi" w:eastAsia="Arial" w:hAnsiTheme="minorHAnsi" w:cstheme="minorHAnsi"/>
          <w:spacing w:val="2"/>
        </w:rPr>
        <w:t>Na</w:t>
      </w:r>
      <w:r w:rsidRPr="0007005B">
        <w:rPr>
          <w:rFonts w:asciiTheme="minorHAnsi" w:eastAsia="Arial" w:hAnsiTheme="minorHAnsi" w:cstheme="minorHAnsi"/>
          <w:spacing w:val="4"/>
        </w:rPr>
        <w:t>ti</w:t>
      </w:r>
      <w:r w:rsidRPr="0007005B">
        <w:rPr>
          <w:rFonts w:asciiTheme="minorHAnsi" w:eastAsia="Arial" w:hAnsiTheme="minorHAnsi" w:cstheme="minorHAnsi"/>
          <w:spacing w:val="2"/>
        </w:rPr>
        <w:t>o</w:t>
      </w:r>
      <w:r w:rsidRPr="0007005B">
        <w:rPr>
          <w:rFonts w:asciiTheme="minorHAnsi" w:eastAsia="Arial" w:hAnsiTheme="minorHAnsi" w:cstheme="minorHAnsi"/>
          <w:spacing w:val="4"/>
        </w:rPr>
        <w:t>nal</w:t>
      </w:r>
      <w:r w:rsidRPr="0007005B">
        <w:rPr>
          <w:rFonts w:asciiTheme="minorHAnsi" w:eastAsia="Arial" w:hAnsiTheme="minorHAnsi" w:cstheme="minorHAnsi"/>
          <w:spacing w:val="1"/>
        </w:rPr>
        <w:t>i</w:t>
      </w:r>
      <w:r w:rsidRPr="0007005B">
        <w:rPr>
          <w:rFonts w:asciiTheme="minorHAnsi" w:eastAsia="Arial" w:hAnsiTheme="minorHAnsi" w:cstheme="minorHAnsi"/>
          <w:spacing w:val="7"/>
        </w:rPr>
        <w:t>t</w:t>
      </w:r>
      <w:r w:rsidRPr="0007005B">
        <w:rPr>
          <w:rFonts w:asciiTheme="minorHAnsi" w:eastAsia="Arial" w:hAnsiTheme="minorHAnsi" w:cstheme="minorHAnsi"/>
          <w:spacing w:val="-1"/>
        </w:rPr>
        <w:t>y</w:t>
      </w:r>
      <w:r w:rsidRPr="0007005B">
        <w:rPr>
          <w:rFonts w:asciiTheme="minorHAnsi" w:eastAsia="Arial" w:hAnsiTheme="minorHAnsi" w:cstheme="minorHAnsi"/>
        </w:rPr>
        <w:t xml:space="preserve">:                   </w:t>
      </w:r>
      <w:r w:rsidRPr="0007005B">
        <w:rPr>
          <w:rFonts w:asciiTheme="minorHAnsi" w:eastAsia="Arial" w:hAnsiTheme="minorHAnsi" w:cstheme="minorHAnsi"/>
          <w:spacing w:val="25"/>
        </w:rPr>
        <w:t xml:space="preserve"> </w:t>
      </w:r>
      <w:r w:rsidRPr="0007005B">
        <w:rPr>
          <w:rFonts w:asciiTheme="minorHAnsi" w:eastAsia="Arial" w:hAnsiTheme="minorHAnsi" w:cstheme="minorHAnsi"/>
          <w:spacing w:val="1"/>
        </w:rPr>
        <w:t>B</w:t>
      </w:r>
      <w:r w:rsidRPr="0007005B">
        <w:rPr>
          <w:rFonts w:asciiTheme="minorHAnsi" w:eastAsia="Arial" w:hAnsiTheme="minorHAnsi" w:cstheme="minorHAnsi"/>
          <w:spacing w:val="5"/>
        </w:rPr>
        <w:t>r</w:t>
      </w:r>
      <w:r w:rsidRPr="0007005B">
        <w:rPr>
          <w:rFonts w:asciiTheme="minorHAnsi" w:eastAsia="Arial" w:hAnsiTheme="minorHAnsi" w:cstheme="minorHAnsi"/>
          <w:spacing w:val="1"/>
        </w:rPr>
        <w:t>i</w:t>
      </w:r>
      <w:r w:rsidRPr="0007005B">
        <w:rPr>
          <w:rFonts w:asciiTheme="minorHAnsi" w:eastAsia="Arial" w:hAnsiTheme="minorHAnsi" w:cstheme="minorHAnsi"/>
          <w:spacing w:val="4"/>
        </w:rPr>
        <w:t>t</w:t>
      </w:r>
      <w:r w:rsidRPr="0007005B">
        <w:rPr>
          <w:rFonts w:asciiTheme="minorHAnsi" w:eastAsia="Arial" w:hAnsiTheme="minorHAnsi" w:cstheme="minorHAnsi"/>
          <w:spacing w:val="1"/>
        </w:rPr>
        <w:t>i</w:t>
      </w:r>
      <w:r w:rsidRPr="0007005B">
        <w:rPr>
          <w:rFonts w:asciiTheme="minorHAnsi" w:eastAsia="Arial" w:hAnsiTheme="minorHAnsi" w:cstheme="minorHAnsi"/>
          <w:spacing w:val="3"/>
        </w:rPr>
        <w:t>s</w:t>
      </w:r>
      <w:r w:rsidRPr="0007005B">
        <w:rPr>
          <w:rFonts w:asciiTheme="minorHAnsi" w:eastAsia="Arial" w:hAnsiTheme="minorHAnsi" w:cstheme="minorHAnsi"/>
        </w:rPr>
        <w:t xml:space="preserve">h </w:t>
      </w:r>
      <w:r w:rsidRPr="0007005B">
        <w:rPr>
          <w:rFonts w:asciiTheme="minorHAnsi" w:eastAsia="Arial" w:hAnsiTheme="minorHAnsi" w:cstheme="minorHAnsi"/>
          <w:spacing w:val="2"/>
        </w:rPr>
        <w:t>L</w:t>
      </w:r>
      <w:r w:rsidRPr="0007005B">
        <w:rPr>
          <w:rFonts w:asciiTheme="minorHAnsi" w:eastAsia="Arial" w:hAnsiTheme="minorHAnsi" w:cstheme="minorHAnsi"/>
          <w:spacing w:val="4"/>
        </w:rPr>
        <w:t>a</w:t>
      </w:r>
      <w:r w:rsidRPr="0007005B">
        <w:rPr>
          <w:rFonts w:asciiTheme="minorHAnsi" w:eastAsia="Arial" w:hAnsiTheme="minorHAnsi" w:cstheme="minorHAnsi"/>
          <w:spacing w:val="2"/>
        </w:rPr>
        <w:t>n</w:t>
      </w:r>
      <w:r w:rsidRPr="0007005B">
        <w:rPr>
          <w:rFonts w:asciiTheme="minorHAnsi" w:eastAsia="Arial" w:hAnsiTheme="minorHAnsi" w:cstheme="minorHAnsi"/>
          <w:spacing w:val="4"/>
        </w:rPr>
        <w:t>gu</w:t>
      </w:r>
      <w:r w:rsidRPr="0007005B">
        <w:rPr>
          <w:rFonts w:asciiTheme="minorHAnsi" w:eastAsia="Arial" w:hAnsiTheme="minorHAnsi" w:cstheme="minorHAnsi"/>
          <w:spacing w:val="2"/>
        </w:rPr>
        <w:t>a</w:t>
      </w:r>
      <w:r w:rsidRPr="0007005B">
        <w:rPr>
          <w:rFonts w:asciiTheme="minorHAnsi" w:eastAsia="Arial" w:hAnsiTheme="minorHAnsi" w:cstheme="minorHAnsi"/>
          <w:spacing w:val="4"/>
        </w:rPr>
        <w:t>g</w:t>
      </w:r>
      <w:r w:rsidRPr="0007005B">
        <w:rPr>
          <w:rFonts w:asciiTheme="minorHAnsi" w:eastAsia="Arial" w:hAnsiTheme="minorHAnsi" w:cstheme="minorHAnsi"/>
          <w:spacing w:val="2"/>
        </w:rPr>
        <w:t>e</w:t>
      </w:r>
      <w:r w:rsidRPr="0007005B">
        <w:rPr>
          <w:rFonts w:asciiTheme="minorHAnsi" w:eastAsia="Arial" w:hAnsiTheme="minorHAnsi" w:cstheme="minorHAnsi"/>
          <w:spacing w:val="3"/>
        </w:rPr>
        <w:t>s</w:t>
      </w:r>
      <w:r w:rsidRPr="0007005B">
        <w:rPr>
          <w:rFonts w:asciiTheme="minorHAnsi" w:eastAsia="Arial" w:hAnsiTheme="minorHAnsi" w:cstheme="minorHAnsi"/>
        </w:rPr>
        <w:t xml:space="preserve">:                  </w:t>
      </w:r>
      <w:r w:rsidRPr="0007005B">
        <w:rPr>
          <w:rFonts w:asciiTheme="minorHAnsi" w:eastAsia="Arial" w:hAnsiTheme="minorHAnsi" w:cstheme="minorHAnsi"/>
          <w:spacing w:val="29"/>
        </w:rPr>
        <w:t xml:space="preserve"> </w:t>
      </w:r>
      <w:r w:rsidRPr="0007005B">
        <w:rPr>
          <w:rFonts w:asciiTheme="minorHAnsi" w:eastAsia="Arial" w:hAnsiTheme="minorHAnsi" w:cstheme="minorHAnsi"/>
          <w:spacing w:val="3"/>
        </w:rPr>
        <w:t>Fr</w:t>
      </w:r>
      <w:r w:rsidRPr="0007005B">
        <w:rPr>
          <w:rFonts w:asciiTheme="minorHAnsi" w:eastAsia="Arial" w:hAnsiTheme="minorHAnsi" w:cstheme="minorHAnsi"/>
          <w:spacing w:val="2"/>
        </w:rPr>
        <w:t>en</w:t>
      </w:r>
      <w:r w:rsidRPr="0007005B">
        <w:rPr>
          <w:rFonts w:asciiTheme="minorHAnsi" w:eastAsia="Arial" w:hAnsiTheme="minorHAnsi" w:cstheme="minorHAnsi"/>
          <w:spacing w:val="6"/>
        </w:rPr>
        <w:t>c</w:t>
      </w:r>
      <w:r w:rsidRPr="0007005B">
        <w:rPr>
          <w:rFonts w:asciiTheme="minorHAnsi" w:eastAsia="Arial" w:hAnsiTheme="minorHAnsi" w:cstheme="minorHAnsi"/>
        </w:rPr>
        <w:t>h</w:t>
      </w:r>
    </w:p>
    <w:p w14:paraId="4AFEC9E8" w14:textId="77777777" w:rsidR="003022D7" w:rsidRPr="0007005B" w:rsidRDefault="0007005B">
      <w:pPr>
        <w:spacing w:before="64"/>
        <w:ind w:left="104"/>
        <w:rPr>
          <w:rFonts w:asciiTheme="minorHAnsi" w:eastAsia="Tahoma" w:hAnsiTheme="minorHAnsi" w:cstheme="minorHAnsi"/>
        </w:rPr>
      </w:pPr>
      <w:r w:rsidRPr="0007005B">
        <w:rPr>
          <w:rFonts w:asciiTheme="minorHAnsi" w:hAnsiTheme="minorHAnsi" w:cstheme="minorHAnsi"/>
        </w:rPr>
        <w:lastRenderedPageBreak/>
        <w:pict w14:anchorId="7BAFE7DC">
          <v:group id="_x0000_s1026" style="position:absolute;left:0;text-align:left;margin-left:45pt;margin-top:54pt;width:7in;height:0;z-index:-251655168;mso-position-horizontal-relative:page;mso-position-vertical-relative:page" coordorigin="900,1080" coordsize="10080,0">
            <v:shape id="_x0000_s1027" style="position:absolute;left:900;top:1080;width:10080;height:0" coordorigin="900,1080" coordsize="10080,0" path="m900,1080r10080,e" filled="f" strokecolor="red">
              <v:path arrowok="t"/>
            </v:shape>
            <w10:wrap anchorx="page" anchory="page"/>
          </v:group>
        </w:pict>
      </w:r>
      <w:r w:rsidRPr="0007005B">
        <w:rPr>
          <w:rFonts w:asciiTheme="minorHAnsi" w:eastAsia="Tahoma" w:hAnsiTheme="minorHAnsi" w:cstheme="minorHAnsi"/>
          <w:b/>
        </w:rPr>
        <w:t>Cop</w:t>
      </w:r>
      <w:r w:rsidRPr="0007005B">
        <w:rPr>
          <w:rFonts w:asciiTheme="minorHAnsi" w:eastAsia="Tahoma" w:hAnsiTheme="minorHAnsi" w:cstheme="minorHAnsi"/>
          <w:b/>
          <w:spacing w:val="1"/>
        </w:rPr>
        <w:t>y</w:t>
      </w:r>
      <w:r w:rsidRPr="0007005B">
        <w:rPr>
          <w:rFonts w:asciiTheme="minorHAnsi" w:eastAsia="Tahoma" w:hAnsiTheme="minorHAnsi" w:cstheme="minorHAnsi"/>
          <w:b/>
          <w:spacing w:val="-1"/>
        </w:rPr>
        <w:t>r</w:t>
      </w:r>
      <w:r w:rsidRPr="0007005B">
        <w:rPr>
          <w:rFonts w:asciiTheme="minorHAnsi" w:eastAsia="Tahoma" w:hAnsiTheme="minorHAnsi" w:cstheme="minorHAnsi"/>
          <w:b/>
        </w:rPr>
        <w:t>ight in</w:t>
      </w:r>
      <w:r w:rsidRPr="0007005B">
        <w:rPr>
          <w:rFonts w:asciiTheme="minorHAnsi" w:eastAsia="Tahoma" w:hAnsiTheme="minorHAnsi" w:cstheme="minorHAnsi"/>
          <w:b/>
          <w:spacing w:val="-1"/>
        </w:rPr>
        <w:t>f</w:t>
      </w:r>
      <w:r w:rsidRPr="0007005B">
        <w:rPr>
          <w:rFonts w:asciiTheme="minorHAnsi" w:eastAsia="Tahoma" w:hAnsiTheme="minorHAnsi" w:cstheme="minorHAnsi"/>
          <w:b/>
        </w:rPr>
        <w:t>o</w:t>
      </w:r>
      <w:r w:rsidRPr="0007005B">
        <w:rPr>
          <w:rFonts w:asciiTheme="minorHAnsi" w:eastAsia="Tahoma" w:hAnsiTheme="minorHAnsi" w:cstheme="minorHAnsi"/>
          <w:b/>
          <w:spacing w:val="-1"/>
        </w:rPr>
        <w:t>rm</w:t>
      </w:r>
      <w:r w:rsidRPr="0007005B">
        <w:rPr>
          <w:rFonts w:asciiTheme="minorHAnsi" w:eastAsia="Tahoma" w:hAnsiTheme="minorHAnsi" w:cstheme="minorHAnsi"/>
          <w:b/>
        </w:rPr>
        <w:t>a</w:t>
      </w:r>
      <w:r w:rsidRPr="0007005B">
        <w:rPr>
          <w:rFonts w:asciiTheme="minorHAnsi" w:eastAsia="Tahoma" w:hAnsiTheme="minorHAnsi" w:cstheme="minorHAnsi"/>
          <w:b/>
          <w:spacing w:val="1"/>
        </w:rPr>
        <w:t>t</w:t>
      </w:r>
      <w:r w:rsidRPr="0007005B">
        <w:rPr>
          <w:rFonts w:asciiTheme="minorHAnsi" w:eastAsia="Tahoma" w:hAnsiTheme="minorHAnsi" w:cstheme="minorHAnsi"/>
          <w:b/>
        </w:rPr>
        <w:t>ion</w:t>
      </w:r>
      <w:r w:rsidRPr="0007005B">
        <w:rPr>
          <w:rFonts w:asciiTheme="minorHAnsi" w:eastAsia="Tahoma" w:hAnsiTheme="minorHAnsi" w:cstheme="minorHAnsi"/>
          <w:b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  <w:b/>
        </w:rPr>
        <w:t>-</w:t>
      </w:r>
      <w:r w:rsidRPr="0007005B">
        <w:rPr>
          <w:rFonts w:asciiTheme="minorHAnsi" w:eastAsia="Tahoma" w:hAnsiTheme="minorHAnsi" w:cstheme="minorHAnsi"/>
          <w:b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b/>
        </w:rPr>
        <w:t>Pl</w:t>
      </w:r>
      <w:r w:rsidRPr="0007005B">
        <w:rPr>
          <w:rFonts w:asciiTheme="minorHAnsi" w:eastAsia="Tahoma" w:hAnsiTheme="minorHAnsi" w:cstheme="minorHAnsi"/>
          <w:b/>
          <w:spacing w:val="-1"/>
        </w:rPr>
        <w:t>e</w:t>
      </w:r>
      <w:r w:rsidRPr="0007005B">
        <w:rPr>
          <w:rFonts w:asciiTheme="minorHAnsi" w:eastAsia="Tahoma" w:hAnsiTheme="minorHAnsi" w:cstheme="minorHAnsi"/>
          <w:b/>
        </w:rPr>
        <w:t>a</w:t>
      </w:r>
      <w:r w:rsidRPr="0007005B">
        <w:rPr>
          <w:rFonts w:asciiTheme="minorHAnsi" w:eastAsia="Tahoma" w:hAnsiTheme="minorHAnsi" w:cstheme="minorHAnsi"/>
          <w:b/>
          <w:spacing w:val="-1"/>
        </w:rPr>
        <w:t>s</w:t>
      </w:r>
      <w:r w:rsidRPr="0007005B">
        <w:rPr>
          <w:rFonts w:asciiTheme="minorHAnsi" w:eastAsia="Tahoma" w:hAnsiTheme="minorHAnsi" w:cstheme="minorHAnsi"/>
          <w:b/>
        </w:rPr>
        <w:t>e</w:t>
      </w:r>
      <w:r w:rsidRPr="0007005B">
        <w:rPr>
          <w:rFonts w:asciiTheme="minorHAnsi" w:eastAsia="Tahoma" w:hAnsiTheme="minorHAnsi" w:cstheme="minorHAnsi"/>
          <w:b/>
          <w:spacing w:val="1"/>
        </w:rPr>
        <w:t xml:space="preserve"> r</w:t>
      </w:r>
      <w:r w:rsidRPr="0007005B">
        <w:rPr>
          <w:rFonts w:asciiTheme="minorHAnsi" w:eastAsia="Tahoma" w:hAnsiTheme="minorHAnsi" w:cstheme="minorHAnsi"/>
          <w:b/>
          <w:spacing w:val="-1"/>
        </w:rPr>
        <w:t>e</w:t>
      </w:r>
      <w:r w:rsidRPr="0007005B">
        <w:rPr>
          <w:rFonts w:asciiTheme="minorHAnsi" w:eastAsia="Tahoma" w:hAnsiTheme="minorHAnsi" w:cstheme="minorHAnsi"/>
          <w:b/>
        </w:rPr>
        <w:t>ad</w:t>
      </w:r>
    </w:p>
    <w:p w14:paraId="2B9494F6" w14:textId="13FFE05B" w:rsidR="003022D7" w:rsidRPr="0007005B" w:rsidRDefault="0007005B">
      <w:pPr>
        <w:spacing w:before="46" w:line="276" w:lineRule="auto"/>
        <w:ind w:left="104" w:right="83"/>
        <w:rPr>
          <w:rFonts w:asciiTheme="minorHAnsi" w:eastAsia="Tahoma" w:hAnsiTheme="minorHAnsi" w:cstheme="minorHAnsi"/>
        </w:rPr>
      </w:pPr>
      <w:r w:rsidRPr="0007005B">
        <w:rPr>
          <w:rFonts w:asciiTheme="minorHAnsi" w:eastAsia="Tahoma" w:hAnsiTheme="minorHAnsi" w:cstheme="minorHAnsi"/>
        </w:rPr>
        <w:t>©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T</w:t>
      </w:r>
      <w:r w:rsidRPr="0007005B">
        <w:rPr>
          <w:rFonts w:asciiTheme="minorHAnsi" w:eastAsia="Tahoma" w:hAnsiTheme="minorHAnsi" w:cstheme="minorHAnsi"/>
          <w:spacing w:val="-1"/>
        </w:rPr>
        <w:t>h</w:t>
      </w:r>
      <w:r w:rsidRPr="0007005B">
        <w:rPr>
          <w:rFonts w:asciiTheme="minorHAnsi" w:eastAsia="Tahoma" w:hAnsiTheme="minorHAnsi" w:cstheme="minorHAnsi"/>
        </w:rPr>
        <w:t>is</w:t>
      </w:r>
      <w:r w:rsidRPr="0007005B">
        <w:rPr>
          <w:rFonts w:asciiTheme="minorHAnsi" w:eastAsia="Tahoma" w:hAnsiTheme="minorHAnsi" w:cstheme="minorHAnsi"/>
          <w:spacing w:val="-4"/>
        </w:rPr>
        <w:t xml:space="preserve"> </w:t>
      </w:r>
      <w:r w:rsidRPr="0007005B">
        <w:rPr>
          <w:rFonts w:asciiTheme="minorHAnsi" w:eastAsia="Tahoma" w:hAnsiTheme="minorHAnsi" w:cstheme="minorHAnsi"/>
        </w:rPr>
        <w:t>CV</w:t>
      </w:r>
      <w:r w:rsidRPr="0007005B">
        <w:rPr>
          <w:rFonts w:asciiTheme="minorHAnsi" w:eastAsia="Tahoma" w:hAnsiTheme="minorHAnsi" w:cstheme="minorHAnsi"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te</w:t>
      </w:r>
      <w:r w:rsidRPr="0007005B">
        <w:rPr>
          <w:rFonts w:asciiTheme="minorHAnsi" w:eastAsia="Tahoma" w:hAnsiTheme="minorHAnsi" w:cstheme="minorHAnsi"/>
        </w:rPr>
        <w:t>mpl</w:t>
      </w:r>
      <w:r w:rsidRPr="0007005B">
        <w:rPr>
          <w:rFonts w:asciiTheme="minorHAnsi" w:eastAsia="Tahoma" w:hAnsiTheme="minorHAnsi" w:cstheme="minorHAnsi"/>
          <w:spacing w:val="1"/>
        </w:rPr>
        <w:t>a</w:t>
      </w:r>
      <w:r w:rsidRPr="0007005B">
        <w:rPr>
          <w:rFonts w:asciiTheme="minorHAnsi" w:eastAsia="Tahoma" w:hAnsiTheme="minorHAnsi" w:cstheme="minorHAnsi"/>
        </w:rPr>
        <w:t>te</w:t>
      </w:r>
      <w:r w:rsidRPr="0007005B">
        <w:rPr>
          <w:rFonts w:asciiTheme="minorHAnsi" w:eastAsia="Tahoma" w:hAnsiTheme="minorHAnsi" w:cstheme="minorHAnsi"/>
          <w:spacing w:val="-8"/>
        </w:rPr>
        <w:t xml:space="preserve"> </w:t>
      </w:r>
      <w:r w:rsidRPr="0007005B">
        <w:rPr>
          <w:rFonts w:asciiTheme="minorHAnsi" w:eastAsia="Tahoma" w:hAnsiTheme="minorHAnsi" w:cstheme="minorHAnsi"/>
        </w:rPr>
        <w:t>is</w:t>
      </w:r>
      <w:r w:rsidRPr="0007005B">
        <w:rPr>
          <w:rFonts w:asciiTheme="minorHAnsi" w:eastAsia="Tahoma" w:hAnsiTheme="minorHAnsi" w:cstheme="minorHAnsi"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t</w:t>
      </w:r>
      <w:r w:rsidRPr="0007005B">
        <w:rPr>
          <w:rFonts w:asciiTheme="minorHAnsi" w:eastAsia="Tahoma" w:hAnsiTheme="minorHAnsi" w:cstheme="minorHAnsi"/>
          <w:spacing w:val="-1"/>
        </w:rPr>
        <w:t>h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</w:rPr>
        <w:t>op</w:t>
      </w:r>
      <w:r w:rsidRPr="0007005B">
        <w:rPr>
          <w:rFonts w:asciiTheme="minorHAnsi" w:eastAsia="Tahoma" w:hAnsiTheme="minorHAnsi" w:cstheme="minorHAnsi"/>
          <w:spacing w:val="-1"/>
        </w:rPr>
        <w:t>y</w:t>
      </w:r>
      <w:r w:rsidRPr="0007005B">
        <w:rPr>
          <w:rFonts w:asciiTheme="minorHAnsi" w:eastAsia="Tahoma" w:hAnsiTheme="minorHAnsi" w:cstheme="minorHAnsi"/>
        </w:rPr>
        <w:t>right</w:t>
      </w:r>
      <w:r w:rsidRPr="0007005B">
        <w:rPr>
          <w:rFonts w:asciiTheme="minorHAnsi" w:eastAsia="Tahoma" w:hAnsiTheme="minorHAnsi" w:cstheme="minorHAnsi"/>
          <w:spacing w:val="-5"/>
        </w:rPr>
        <w:t xml:space="preserve"> </w:t>
      </w:r>
      <w:r w:rsidRPr="0007005B">
        <w:rPr>
          <w:rFonts w:asciiTheme="minorHAnsi" w:eastAsia="Tahoma" w:hAnsiTheme="minorHAnsi" w:cstheme="minorHAnsi"/>
        </w:rPr>
        <w:t>of</w:t>
      </w:r>
      <w:r w:rsidRPr="0007005B">
        <w:rPr>
          <w:rFonts w:asciiTheme="minorHAnsi" w:eastAsia="Tahoma" w:hAnsiTheme="minorHAnsi" w:cstheme="minorHAnsi"/>
          <w:spacing w:val="-1"/>
        </w:rPr>
        <w:t xml:space="preserve"> D</w:t>
      </w:r>
      <w:r w:rsidRPr="0007005B">
        <w:rPr>
          <w:rFonts w:asciiTheme="minorHAnsi" w:eastAsia="Tahoma" w:hAnsiTheme="minorHAnsi" w:cstheme="minorHAnsi"/>
          <w:spacing w:val="1"/>
        </w:rPr>
        <w:t>a</w:t>
      </w:r>
      <w:r w:rsidRPr="0007005B">
        <w:rPr>
          <w:rFonts w:asciiTheme="minorHAnsi" w:eastAsia="Tahoma" w:hAnsiTheme="minorHAnsi" w:cstheme="minorHAnsi"/>
          <w:spacing w:val="-1"/>
        </w:rPr>
        <w:t>y</w:t>
      </w:r>
      <w:r w:rsidRPr="0007005B">
        <w:rPr>
          <w:rFonts w:asciiTheme="minorHAnsi" w:eastAsia="Tahoma" w:hAnsiTheme="minorHAnsi" w:cstheme="minorHAnsi"/>
          <w:spacing w:val="1"/>
        </w:rPr>
        <w:t>j</w:t>
      </w:r>
      <w:r w:rsidRPr="0007005B">
        <w:rPr>
          <w:rFonts w:asciiTheme="minorHAnsi" w:eastAsia="Tahoma" w:hAnsiTheme="minorHAnsi" w:cstheme="minorHAnsi"/>
        </w:rPr>
        <w:t>ob</w:t>
      </w:r>
      <w:r w:rsidRPr="0007005B">
        <w:rPr>
          <w:rFonts w:asciiTheme="minorHAnsi" w:eastAsia="Tahoma" w:hAnsiTheme="minorHAnsi" w:cstheme="minorHAnsi"/>
          <w:spacing w:val="-6"/>
        </w:rPr>
        <w:t xml:space="preserve"> </w:t>
      </w:r>
      <w:r w:rsidRPr="0007005B">
        <w:rPr>
          <w:rFonts w:asciiTheme="minorHAnsi" w:eastAsia="Tahoma" w:hAnsiTheme="minorHAnsi" w:cstheme="minorHAnsi"/>
          <w:spacing w:val="-1"/>
        </w:rPr>
        <w:t>L</w:t>
      </w:r>
      <w:r w:rsidRPr="0007005B">
        <w:rPr>
          <w:rFonts w:asciiTheme="minorHAnsi" w:eastAsia="Tahoma" w:hAnsiTheme="minorHAnsi" w:cstheme="minorHAnsi"/>
        </w:rPr>
        <w:t>td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  <w:spacing w:val="-1"/>
        </w:rPr>
        <w:t>u</w:t>
      </w:r>
      <w:r w:rsidRPr="0007005B">
        <w:rPr>
          <w:rFonts w:asciiTheme="minorHAnsi" w:eastAsia="Tahoma" w:hAnsiTheme="minorHAnsi" w:cstheme="minorHAnsi"/>
          <w:spacing w:val="2"/>
        </w:rPr>
        <w:t>g</w:t>
      </w:r>
      <w:r w:rsidRPr="0007005B">
        <w:rPr>
          <w:rFonts w:asciiTheme="minorHAnsi" w:eastAsia="Tahoma" w:hAnsiTheme="minorHAnsi" w:cstheme="minorHAnsi"/>
          <w:spacing w:val="-1"/>
        </w:rPr>
        <w:t>u</w:t>
      </w:r>
      <w:r w:rsidRPr="0007005B">
        <w:rPr>
          <w:rFonts w:asciiTheme="minorHAnsi" w:eastAsia="Tahoma" w:hAnsiTheme="minorHAnsi" w:cstheme="minorHAnsi"/>
        </w:rPr>
        <w:t>st</w:t>
      </w:r>
      <w:r w:rsidRPr="0007005B">
        <w:rPr>
          <w:rFonts w:asciiTheme="minorHAnsi" w:eastAsia="Tahoma" w:hAnsiTheme="minorHAnsi" w:cstheme="minorHAnsi"/>
          <w:spacing w:val="-6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2</w:t>
      </w:r>
      <w:r w:rsidRPr="0007005B">
        <w:rPr>
          <w:rFonts w:asciiTheme="minorHAnsi" w:eastAsia="Tahoma" w:hAnsiTheme="minorHAnsi" w:cstheme="minorHAnsi"/>
          <w:spacing w:val="-1"/>
        </w:rPr>
        <w:t>0</w:t>
      </w:r>
      <w:r w:rsidRPr="0007005B">
        <w:rPr>
          <w:rFonts w:asciiTheme="minorHAnsi" w:eastAsia="Tahoma" w:hAnsiTheme="minorHAnsi" w:cstheme="minorHAnsi"/>
          <w:spacing w:val="1"/>
        </w:rPr>
        <w:t>1</w:t>
      </w:r>
      <w:r w:rsidRPr="0007005B">
        <w:rPr>
          <w:rFonts w:asciiTheme="minorHAnsi" w:eastAsia="Tahoma" w:hAnsiTheme="minorHAnsi" w:cstheme="minorHAnsi"/>
          <w:spacing w:val="-1"/>
        </w:rPr>
        <w:t>0</w:t>
      </w:r>
      <w:r w:rsidRPr="0007005B">
        <w:rPr>
          <w:rFonts w:asciiTheme="minorHAnsi" w:eastAsia="Tahoma" w:hAnsiTheme="minorHAnsi" w:cstheme="minorHAnsi"/>
        </w:rPr>
        <w:t>.</w:t>
      </w:r>
      <w:r w:rsidRPr="0007005B">
        <w:rPr>
          <w:rFonts w:asciiTheme="minorHAnsi" w:eastAsia="Tahoma" w:hAnsiTheme="minorHAnsi" w:cstheme="minorHAnsi"/>
          <w:spacing w:val="-5"/>
        </w:rPr>
        <w:t xml:space="preserve"> </w:t>
      </w:r>
      <w:r w:rsidRPr="0007005B">
        <w:rPr>
          <w:rFonts w:asciiTheme="minorHAnsi" w:eastAsia="Tahoma" w:hAnsiTheme="minorHAnsi" w:cstheme="minorHAnsi"/>
        </w:rPr>
        <w:t>Jobs</w:t>
      </w:r>
      <w:r w:rsidRPr="0007005B">
        <w:rPr>
          <w:rFonts w:asciiTheme="minorHAnsi" w:eastAsia="Tahoma" w:hAnsiTheme="minorHAnsi" w:cstheme="minorHAnsi"/>
          <w:spacing w:val="1"/>
        </w:rPr>
        <w:t>ee</w:t>
      </w:r>
      <w:r w:rsidRPr="0007005B">
        <w:rPr>
          <w:rFonts w:asciiTheme="minorHAnsi" w:eastAsia="Tahoma" w:hAnsiTheme="minorHAnsi" w:cstheme="minorHAnsi"/>
          <w:spacing w:val="-1"/>
        </w:rPr>
        <w:t>k</w:t>
      </w:r>
      <w:r w:rsidRPr="0007005B">
        <w:rPr>
          <w:rFonts w:asciiTheme="minorHAnsi" w:eastAsia="Tahoma" w:hAnsiTheme="minorHAnsi" w:cstheme="minorHAnsi"/>
          <w:spacing w:val="1"/>
        </w:rPr>
        <w:t>e</w:t>
      </w:r>
      <w:r w:rsidRPr="0007005B">
        <w:rPr>
          <w:rFonts w:asciiTheme="minorHAnsi" w:eastAsia="Tahoma" w:hAnsiTheme="minorHAnsi" w:cstheme="minorHAnsi"/>
        </w:rPr>
        <w:t>rs</w:t>
      </w:r>
      <w:r w:rsidRPr="0007005B">
        <w:rPr>
          <w:rFonts w:asciiTheme="minorHAnsi" w:eastAsia="Tahoma" w:hAnsiTheme="minorHAnsi" w:cstheme="minorHAnsi"/>
          <w:spacing w:val="-10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m</w:t>
      </w:r>
      <w:r w:rsidRPr="0007005B">
        <w:rPr>
          <w:rFonts w:asciiTheme="minorHAnsi" w:eastAsia="Tahoma" w:hAnsiTheme="minorHAnsi" w:cstheme="minorHAnsi"/>
          <w:spacing w:val="3"/>
        </w:rPr>
        <w:t>a</w:t>
      </w:r>
      <w:r w:rsidRPr="0007005B">
        <w:rPr>
          <w:rFonts w:asciiTheme="minorHAnsi" w:eastAsia="Tahoma" w:hAnsiTheme="minorHAnsi" w:cstheme="minorHAnsi"/>
        </w:rPr>
        <w:t>y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</w:rPr>
        <w:t>do</w:t>
      </w:r>
      <w:r w:rsidRPr="0007005B">
        <w:rPr>
          <w:rFonts w:asciiTheme="minorHAnsi" w:eastAsia="Tahoma" w:hAnsiTheme="minorHAnsi" w:cstheme="minorHAnsi"/>
          <w:spacing w:val="1"/>
        </w:rPr>
        <w:t>w</w:t>
      </w:r>
      <w:r w:rsidRPr="0007005B">
        <w:rPr>
          <w:rFonts w:asciiTheme="minorHAnsi" w:eastAsia="Tahoma" w:hAnsiTheme="minorHAnsi" w:cstheme="minorHAnsi"/>
          <w:spacing w:val="-1"/>
        </w:rPr>
        <w:t>n</w:t>
      </w:r>
      <w:r w:rsidRPr="0007005B">
        <w:rPr>
          <w:rFonts w:asciiTheme="minorHAnsi" w:eastAsia="Tahoma" w:hAnsiTheme="minorHAnsi" w:cstheme="minorHAnsi"/>
        </w:rPr>
        <w:t>lo</w:t>
      </w:r>
      <w:r w:rsidRPr="0007005B">
        <w:rPr>
          <w:rFonts w:asciiTheme="minorHAnsi" w:eastAsia="Tahoma" w:hAnsiTheme="minorHAnsi" w:cstheme="minorHAnsi"/>
          <w:spacing w:val="1"/>
        </w:rPr>
        <w:t>a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-8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a</w:t>
      </w:r>
      <w:r w:rsidRPr="0007005B">
        <w:rPr>
          <w:rFonts w:asciiTheme="minorHAnsi" w:eastAsia="Tahoma" w:hAnsiTheme="minorHAnsi" w:cstheme="minorHAnsi"/>
          <w:spacing w:val="-1"/>
        </w:rPr>
        <w:t>n</w:t>
      </w:r>
      <w:r w:rsidRPr="0007005B">
        <w:rPr>
          <w:rFonts w:asciiTheme="minorHAnsi" w:eastAsia="Tahoma" w:hAnsiTheme="minorHAnsi" w:cstheme="minorHAnsi"/>
        </w:rPr>
        <w:t xml:space="preserve">d </w:t>
      </w:r>
      <w:r w:rsidRPr="0007005B">
        <w:rPr>
          <w:rFonts w:asciiTheme="minorHAnsi" w:eastAsia="Tahoma" w:hAnsiTheme="minorHAnsi" w:cstheme="minorHAnsi"/>
          <w:spacing w:val="-1"/>
        </w:rPr>
        <w:t>u</w:t>
      </w:r>
      <w:r w:rsidRPr="0007005B">
        <w:rPr>
          <w:rFonts w:asciiTheme="minorHAnsi" w:eastAsia="Tahoma" w:hAnsiTheme="minorHAnsi" w:cstheme="minorHAnsi"/>
        </w:rPr>
        <w:t>se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t</w:t>
      </w:r>
      <w:r w:rsidRPr="0007005B">
        <w:rPr>
          <w:rFonts w:asciiTheme="minorHAnsi" w:eastAsia="Tahoma" w:hAnsiTheme="minorHAnsi" w:cstheme="minorHAnsi"/>
          <w:spacing w:val="-1"/>
        </w:rPr>
        <w:t>h</w:t>
      </w:r>
      <w:r w:rsidRPr="0007005B">
        <w:rPr>
          <w:rFonts w:asciiTheme="minorHAnsi" w:eastAsia="Tahoma" w:hAnsiTheme="minorHAnsi" w:cstheme="minorHAnsi"/>
        </w:rPr>
        <w:t>is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</w:rPr>
        <w:t xml:space="preserve">CV </w:t>
      </w:r>
      <w:r w:rsidRPr="0007005B">
        <w:rPr>
          <w:rFonts w:asciiTheme="minorHAnsi" w:eastAsia="Tahoma" w:hAnsiTheme="minorHAnsi" w:cstheme="minorHAnsi"/>
          <w:spacing w:val="1"/>
        </w:rPr>
        <w:t>e</w:t>
      </w:r>
      <w:r w:rsidRPr="0007005B">
        <w:rPr>
          <w:rFonts w:asciiTheme="minorHAnsi" w:eastAsia="Tahoma" w:hAnsiTheme="minorHAnsi" w:cstheme="minorHAnsi"/>
        </w:rPr>
        <w:t>x</w:t>
      </w:r>
      <w:r w:rsidRPr="0007005B">
        <w:rPr>
          <w:rFonts w:asciiTheme="minorHAnsi" w:eastAsia="Tahoma" w:hAnsiTheme="minorHAnsi" w:cstheme="minorHAnsi"/>
          <w:spacing w:val="1"/>
        </w:rPr>
        <w:t>a</w:t>
      </w:r>
      <w:r w:rsidRPr="0007005B">
        <w:rPr>
          <w:rFonts w:asciiTheme="minorHAnsi" w:eastAsia="Tahoma" w:hAnsiTheme="minorHAnsi" w:cstheme="minorHAnsi"/>
        </w:rPr>
        <w:t>mple</w:t>
      </w:r>
      <w:r w:rsidRPr="0007005B">
        <w:rPr>
          <w:rFonts w:asciiTheme="minorHAnsi" w:eastAsia="Tahoma" w:hAnsiTheme="minorHAnsi" w:cstheme="minorHAnsi"/>
          <w:spacing w:val="-6"/>
        </w:rPr>
        <w:t xml:space="preserve"> </w:t>
      </w:r>
      <w:r w:rsidRPr="0007005B">
        <w:rPr>
          <w:rFonts w:asciiTheme="minorHAnsi" w:eastAsia="Tahoma" w:hAnsiTheme="minorHAnsi" w:cstheme="minorHAnsi"/>
        </w:rPr>
        <w:t>for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t</w:t>
      </w:r>
      <w:r w:rsidRPr="0007005B">
        <w:rPr>
          <w:rFonts w:asciiTheme="minorHAnsi" w:eastAsia="Tahoma" w:hAnsiTheme="minorHAnsi" w:cstheme="minorHAnsi"/>
          <w:spacing w:val="-1"/>
        </w:rPr>
        <w:t>h</w:t>
      </w:r>
      <w:r w:rsidRPr="0007005B">
        <w:rPr>
          <w:rFonts w:asciiTheme="minorHAnsi" w:eastAsia="Tahoma" w:hAnsiTheme="minorHAnsi" w:cstheme="minorHAnsi"/>
          <w:spacing w:val="1"/>
        </w:rPr>
        <w:t>e</w:t>
      </w:r>
      <w:r w:rsidRPr="0007005B">
        <w:rPr>
          <w:rFonts w:asciiTheme="minorHAnsi" w:eastAsia="Tahoma" w:hAnsiTheme="minorHAnsi" w:cstheme="minorHAnsi"/>
        </w:rPr>
        <w:t>ir</w:t>
      </w:r>
      <w:r w:rsidRPr="0007005B">
        <w:rPr>
          <w:rFonts w:asciiTheme="minorHAnsi" w:eastAsia="Tahoma" w:hAnsiTheme="minorHAnsi" w:cstheme="minorHAnsi"/>
          <w:spacing w:val="-4"/>
        </w:rPr>
        <w:t xml:space="preserve"> </w:t>
      </w:r>
      <w:r w:rsidRPr="0007005B">
        <w:rPr>
          <w:rFonts w:asciiTheme="minorHAnsi" w:eastAsia="Tahoma" w:hAnsiTheme="minorHAnsi" w:cstheme="minorHAnsi"/>
        </w:rPr>
        <w:t>o</w:t>
      </w:r>
      <w:r w:rsidRPr="0007005B">
        <w:rPr>
          <w:rFonts w:asciiTheme="minorHAnsi" w:eastAsia="Tahoma" w:hAnsiTheme="minorHAnsi" w:cstheme="minorHAnsi"/>
          <w:spacing w:val="3"/>
        </w:rPr>
        <w:t>w</w:t>
      </w:r>
      <w:r w:rsidRPr="0007005B">
        <w:rPr>
          <w:rFonts w:asciiTheme="minorHAnsi" w:eastAsia="Tahoma" w:hAnsiTheme="minorHAnsi" w:cstheme="minorHAnsi"/>
        </w:rPr>
        <w:t>n</w:t>
      </w:r>
      <w:r w:rsidRPr="0007005B">
        <w:rPr>
          <w:rFonts w:asciiTheme="minorHAnsi" w:eastAsia="Tahoma" w:hAnsiTheme="minorHAnsi" w:cstheme="minorHAnsi"/>
          <w:spacing w:val="-5"/>
        </w:rPr>
        <w:t xml:space="preserve"> </w:t>
      </w:r>
      <w:r w:rsidRPr="0007005B">
        <w:rPr>
          <w:rFonts w:asciiTheme="minorHAnsi" w:eastAsia="Tahoma" w:hAnsiTheme="minorHAnsi" w:cstheme="minorHAnsi"/>
        </w:rPr>
        <w:t>p</w:t>
      </w:r>
      <w:r w:rsidRPr="0007005B">
        <w:rPr>
          <w:rFonts w:asciiTheme="minorHAnsi" w:eastAsia="Tahoma" w:hAnsiTheme="minorHAnsi" w:cstheme="minorHAnsi"/>
          <w:spacing w:val="1"/>
        </w:rPr>
        <w:t>e</w:t>
      </w:r>
      <w:r w:rsidRPr="0007005B">
        <w:rPr>
          <w:rFonts w:asciiTheme="minorHAnsi" w:eastAsia="Tahoma" w:hAnsiTheme="minorHAnsi" w:cstheme="minorHAnsi"/>
        </w:rPr>
        <w:t>r</w:t>
      </w:r>
      <w:r w:rsidRPr="0007005B">
        <w:rPr>
          <w:rFonts w:asciiTheme="minorHAnsi" w:eastAsia="Tahoma" w:hAnsiTheme="minorHAnsi" w:cstheme="minorHAnsi"/>
          <w:spacing w:val="2"/>
        </w:rPr>
        <w:t>s</w:t>
      </w:r>
      <w:r w:rsidRPr="0007005B">
        <w:rPr>
          <w:rFonts w:asciiTheme="minorHAnsi" w:eastAsia="Tahoma" w:hAnsiTheme="minorHAnsi" w:cstheme="minorHAnsi"/>
        </w:rPr>
        <w:t>o</w:t>
      </w:r>
      <w:r w:rsidRPr="0007005B">
        <w:rPr>
          <w:rFonts w:asciiTheme="minorHAnsi" w:eastAsia="Tahoma" w:hAnsiTheme="minorHAnsi" w:cstheme="minorHAnsi"/>
          <w:spacing w:val="-1"/>
        </w:rPr>
        <w:t>n</w:t>
      </w:r>
      <w:r w:rsidRPr="0007005B">
        <w:rPr>
          <w:rFonts w:asciiTheme="minorHAnsi" w:eastAsia="Tahoma" w:hAnsiTheme="minorHAnsi" w:cstheme="minorHAnsi"/>
          <w:spacing w:val="1"/>
        </w:rPr>
        <w:t>a</w:t>
      </w:r>
      <w:r w:rsidRPr="0007005B">
        <w:rPr>
          <w:rFonts w:asciiTheme="minorHAnsi" w:eastAsia="Tahoma" w:hAnsiTheme="minorHAnsi" w:cstheme="minorHAnsi"/>
        </w:rPr>
        <w:t>l</w:t>
      </w:r>
      <w:r w:rsidRPr="0007005B">
        <w:rPr>
          <w:rFonts w:asciiTheme="minorHAnsi" w:eastAsia="Tahoma" w:hAnsiTheme="minorHAnsi" w:cstheme="minorHAnsi"/>
          <w:spacing w:val="-7"/>
        </w:rPr>
        <w:t xml:space="preserve"> </w:t>
      </w:r>
      <w:r w:rsidRPr="0007005B">
        <w:rPr>
          <w:rFonts w:asciiTheme="minorHAnsi" w:eastAsia="Tahoma" w:hAnsiTheme="minorHAnsi" w:cstheme="minorHAnsi"/>
          <w:spacing w:val="-1"/>
        </w:rPr>
        <w:t>u</w:t>
      </w:r>
      <w:r w:rsidRPr="0007005B">
        <w:rPr>
          <w:rFonts w:asciiTheme="minorHAnsi" w:eastAsia="Tahoma" w:hAnsiTheme="minorHAnsi" w:cstheme="minorHAnsi"/>
        </w:rPr>
        <w:t>se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t</w:t>
      </w:r>
      <w:r w:rsidRPr="0007005B">
        <w:rPr>
          <w:rFonts w:asciiTheme="minorHAnsi" w:eastAsia="Tahoma" w:hAnsiTheme="minorHAnsi" w:cstheme="minorHAnsi"/>
        </w:rPr>
        <w:t xml:space="preserve">o </w:t>
      </w:r>
      <w:r w:rsidRPr="0007005B">
        <w:rPr>
          <w:rFonts w:asciiTheme="minorHAnsi" w:eastAsia="Tahoma" w:hAnsiTheme="minorHAnsi" w:cstheme="minorHAnsi"/>
          <w:spacing w:val="-1"/>
        </w:rPr>
        <w:t>h</w:t>
      </w:r>
      <w:r w:rsidRPr="0007005B">
        <w:rPr>
          <w:rFonts w:asciiTheme="minorHAnsi" w:eastAsia="Tahoma" w:hAnsiTheme="minorHAnsi" w:cstheme="minorHAnsi"/>
          <w:spacing w:val="1"/>
        </w:rPr>
        <w:t>e</w:t>
      </w:r>
      <w:r w:rsidRPr="0007005B">
        <w:rPr>
          <w:rFonts w:asciiTheme="minorHAnsi" w:eastAsia="Tahoma" w:hAnsiTheme="minorHAnsi" w:cstheme="minorHAnsi"/>
        </w:rPr>
        <w:t>lp</w:t>
      </w:r>
      <w:r w:rsidRPr="0007005B">
        <w:rPr>
          <w:rFonts w:asciiTheme="minorHAnsi" w:eastAsia="Tahoma" w:hAnsiTheme="minorHAnsi" w:cstheme="minorHAnsi"/>
          <w:spacing w:val="-4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t</w:t>
      </w:r>
      <w:r w:rsidRPr="0007005B">
        <w:rPr>
          <w:rFonts w:asciiTheme="minorHAnsi" w:eastAsia="Tahoma" w:hAnsiTheme="minorHAnsi" w:cstheme="minorHAnsi"/>
          <w:spacing w:val="-1"/>
        </w:rPr>
        <w:t>h</w:t>
      </w:r>
      <w:r w:rsidRPr="0007005B">
        <w:rPr>
          <w:rFonts w:asciiTheme="minorHAnsi" w:eastAsia="Tahoma" w:hAnsiTheme="minorHAnsi" w:cstheme="minorHAnsi"/>
          <w:spacing w:val="1"/>
        </w:rPr>
        <w:t>e</w:t>
      </w:r>
      <w:r w:rsidRPr="0007005B">
        <w:rPr>
          <w:rFonts w:asciiTheme="minorHAnsi" w:eastAsia="Tahoma" w:hAnsiTheme="minorHAnsi" w:cstheme="minorHAnsi"/>
        </w:rPr>
        <w:t>m</w:t>
      </w:r>
      <w:r w:rsidRPr="0007005B">
        <w:rPr>
          <w:rFonts w:asciiTheme="minorHAnsi" w:eastAsia="Tahoma" w:hAnsiTheme="minorHAnsi" w:cstheme="minorHAnsi"/>
          <w:spacing w:val="-5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c</w:t>
      </w:r>
      <w:r w:rsidRPr="0007005B">
        <w:rPr>
          <w:rFonts w:asciiTheme="minorHAnsi" w:eastAsia="Tahoma" w:hAnsiTheme="minorHAnsi" w:cstheme="minorHAnsi"/>
        </w:rPr>
        <w:t>r</w:t>
      </w:r>
      <w:r w:rsidRPr="0007005B">
        <w:rPr>
          <w:rFonts w:asciiTheme="minorHAnsi" w:eastAsia="Tahoma" w:hAnsiTheme="minorHAnsi" w:cstheme="minorHAnsi"/>
          <w:spacing w:val="1"/>
        </w:rPr>
        <w:t>ea</w:t>
      </w:r>
      <w:r w:rsidRPr="0007005B">
        <w:rPr>
          <w:rFonts w:asciiTheme="minorHAnsi" w:eastAsia="Tahoma" w:hAnsiTheme="minorHAnsi" w:cstheme="minorHAnsi"/>
        </w:rPr>
        <w:t>te</w:t>
      </w:r>
      <w:r w:rsidRPr="0007005B">
        <w:rPr>
          <w:rFonts w:asciiTheme="minorHAnsi" w:eastAsia="Tahoma" w:hAnsiTheme="minorHAnsi" w:cstheme="minorHAnsi"/>
          <w:spacing w:val="-5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t</w:t>
      </w:r>
      <w:r w:rsidRPr="0007005B">
        <w:rPr>
          <w:rFonts w:asciiTheme="minorHAnsi" w:eastAsia="Tahoma" w:hAnsiTheme="minorHAnsi" w:cstheme="minorHAnsi"/>
          <w:spacing w:val="-1"/>
        </w:rPr>
        <w:t>h</w:t>
      </w:r>
      <w:r w:rsidRPr="0007005B">
        <w:rPr>
          <w:rFonts w:asciiTheme="minorHAnsi" w:eastAsia="Tahoma" w:hAnsiTheme="minorHAnsi" w:cstheme="minorHAnsi"/>
          <w:spacing w:val="1"/>
        </w:rPr>
        <w:t>e</w:t>
      </w:r>
      <w:r w:rsidRPr="0007005B">
        <w:rPr>
          <w:rFonts w:asciiTheme="minorHAnsi" w:eastAsia="Tahoma" w:hAnsiTheme="minorHAnsi" w:cstheme="minorHAnsi"/>
        </w:rPr>
        <w:t>ir</w:t>
      </w:r>
      <w:r w:rsidRPr="0007005B">
        <w:rPr>
          <w:rFonts w:asciiTheme="minorHAnsi" w:eastAsia="Tahoma" w:hAnsiTheme="minorHAnsi" w:cstheme="minorHAnsi"/>
          <w:spacing w:val="-4"/>
        </w:rPr>
        <w:t xml:space="preserve"> </w:t>
      </w:r>
      <w:r w:rsidRPr="0007005B">
        <w:rPr>
          <w:rFonts w:asciiTheme="minorHAnsi" w:eastAsia="Tahoma" w:hAnsiTheme="minorHAnsi" w:cstheme="minorHAnsi"/>
        </w:rPr>
        <w:t>o</w:t>
      </w:r>
      <w:r w:rsidRPr="0007005B">
        <w:rPr>
          <w:rFonts w:asciiTheme="minorHAnsi" w:eastAsia="Tahoma" w:hAnsiTheme="minorHAnsi" w:cstheme="minorHAnsi"/>
          <w:spacing w:val="1"/>
        </w:rPr>
        <w:t>w</w:t>
      </w:r>
      <w:r w:rsidRPr="0007005B">
        <w:rPr>
          <w:rFonts w:asciiTheme="minorHAnsi" w:eastAsia="Tahoma" w:hAnsiTheme="minorHAnsi" w:cstheme="minorHAnsi"/>
        </w:rPr>
        <w:t>n</w:t>
      </w:r>
      <w:r w:rsidRPr="0007005B">
        <w:rPr>
          <w:rFonts w:asciiTheme="minorHAnsi" w:eastAsia="Tahoma" w:hAnsiTheme="minorHAnsi" w:cstheme="minorHAnsi"/>
          <w:spacing w:val="-5"/>
        </w:rPr>
        <w:t xml:space="preserve"> </w:t>
      </w:r>
      <w:r w:rsidRPr="0007005B">
        <w:rPr>
          <w:rFonts w:asciiTheme="minorHAnsi" w:eastAsia="Tahoma" w:hAnsiTheme="minorHAnsi" w:cstheme="minorHAnsi"/>
        </w:rPr>
        <w:t>C</w:t>
      </w:r>
      <w:r w:rsidRPr="0007005B">
        <w:rPr>
          <w:rFonts w:asciiTheme="minorHAnsi" w:eastAsia="Tahoma" w:hAnsiTheme="minorHAnsi" w:cstheme="minorHAnsi"/>
          <w:spacing w:val="1"/>
        </w:rPr>
        <w:t>V</w:t>
      </w:r>
      <w:r w:rsidRPr="0007005B">
        <w:rPr>
          <w:rFonts w:asciiTheme="minorHAnsi" w:eastAsia="Tahoma" w:hAnsiTheme="minorHAnsi" w:cstheme="minorHAnsi"/>
        </w:rPr>
        <w:t>s.</w:t>
      </w:r>
      <w:r w:rsidRPr="0007005B">
        <w:rPr>
          <w:rFonts w:asciiTheme="minorHAnsi" w:eastAsia="Tahoma" w:hAnsiTheme="minorHAnsi" w:cstheme="minorHAnsi"/>
          <w:spacing w:val="-4"/>
        </w:rPr>
        <w:t xml:space="preserve"> </w:t>
      </w:r>
      <w:r w:rsidRPr="0007005B">
        <w:rPr>
          <w:rFonts w:asciiTheme="minorHAnsi" w:eastAsia="Tahoma" w:hAnsiTheme="minorHAnsi" w:cstheme="minorHAnsi"/>
        </w:rPr>
        <w:t>Y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</w:rPr>
        <w:t>u</w:t>
      </w:r>
      <w:r w:rsidRPr="0007005B">
        <w:rPr>
          <w:rFonts w:asciiTheme="minorHAnsi" w:eastAsia="Tahoma" w:hAnsiTheme="minorHAnsi" w:cstheme="minorHAnsi"/>
          <w:spacing w:val="-4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a</w:t>
      </w:r>
      <w:r w:rsidRPr="0007005B">
        <w:rPr>
          <w:rFonts w:asciiTheme="minorHAnsi" w:eastAsia="Tahoma" w:hAnsiTheme="minorHAnsi" w:cstheme="minorHAnsi"/>
        </w:rPr>
        <w:t>re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m</w:t>
      </w:r>
      <w:r w:rsidRPr="0007005B">
        <w:rPr>
          <w:rFonts w:asciiTheme="minorHAnsi" w:eastAsia="Tahoma" w:hAnsiTheme="minorHAnsi" w:cstheme="minorHAnsi"/>
        </w:rPr>
        <w:t>ost</w:t>
      </w:r>
      <w:r w:rsidRPr="0007005B">
        <w:rPr>
          <w:rFonts w:asciiTheme="minorHAnsi" w:eastAsia="Tahoma" w:hAnsiTheme="minorHAnsi" w:cstheme="minorHAnsi"/>
          <w:spacing w:val="-4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we</w:t>
      </w:r>
      <w:r w:rsidRPr="0007005B">
        <w:rPr>
          <w:rFonts w:asciiTheme="minorHAnsi" w:eastAsia="Tahoma" w:hAnsiTheme="minorHAnsi" w:cstheme="minorHAnsi"/>
        </w:rPr>
        <w:t>l</w:t>
      </w:r>
      <w:r w:rsidRPr="0007005B">
        <w:rPr>
          <w:rFonts w:asciiTheme="minorHAnsi" w:eastAsia="Tahoma" w:hAnsiTheme="minorHAnsi" w:cstheme="minorHAnsi"/>
          <w:spacing w:val="-1"/>
        </w:rPr>
        <w:t>c</w:t>
      </w:r>
      <w:r w:rsidRPr="0007005B">
        <w:rPr>
          <w:rFonts w:asciiTheme="minorHAnsi" w:eastAsia="Tahoma" w:hAnsiTheme="minorHAnsi" w:cstheme="minorHAnsi"/>
        </w:rPr>
        <w:t>ome</w:t>
      </w:r>
      <w:r w:rsidRPr="0007005B">
        <w:rPr>
          <w:rFonts w:asciiTheme="minorHAnsi" w:eastAsia="Tahoma" w:hAnsiTheme="minorHAnsi" w:cstheme="minorHAnsi"/>
          <w:spacing w:val="-7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t</w:t>
      </w:r>
      <w:r w:rsidRPr="0007005B">
        <w:rPr>
          <w:rFonts w:asciiTheme="minorHAnsi" w:eastAsia="Tahoma" w:hAnsiTheme="minorHAnsi" w:cstheme="minorHAnsi"/>
        </w:rPr>
        <w:t>o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</w:rPr>
        <w:t>li</w:t>
      </w:r>
      <w:r w:rsidRPr="0007005B">
        <w:rPr>
          <w:rFonts w:asciiTheme="minorHAnsi" w:eastAsia="Tahoma" w:hAnsiTheme="minorHAnsi" w:cstheme="minorHAnsi"/>
          <w:spacing w:val="2"/>
        </w:rPr>
        <w:t>n</w:t>
      </w:r>
      <w:r w:rsidRPr="0007005B">
        <w:rPr>
          <w:rFonts w:asciiTheme="minorHAnsi" w:eastAsia="Tahoma" w:hAnsiTheme="minorHAnsi" w:cstheme="minorHAnsi"/>
        </w:rPr>
        <w:t>k</w:t>
      </w:r>
      <w:r w:rsidRPr="0007005B">
        <w:rPr>
          <w:rFonts w:asciiTheme="minorHAnsi" w:eastAsia="Tahoma" w:hAnsiTheme="minorHAnsi" w:cstheme="minorHAnsi"/>
          <w:spacing w:val="-4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t</w:t>
      </w:r>
      <w:r w:rsidRPr="0007005B">
        <w:rPr>
          <w:rFonts w:asciiTheme="minorHAnsi" w:eastAsia="Tahoma" w:hAnsiTheme="minorHAnsi" w:cstheme="minorHAnsi"/>
        </w:rPr>
        <w:t>o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-1"/>
        </w:rPr>
        <w:t>h</w:t>
      </w:r>
      <w:r w:rsidRPr="0007005B">
        <w:rPr>
          <w:rFonts w:asciiTheme="minorHAnsi" w:eastAsia="Tahoma" w:hAnsiTheme="minorHAnsi" w:cstheme="minorHAnsi"/>
        </w:rPr>
        <w:t>is</w:t>
      </w:r>
      <w:r w:rsidRPr="0007005B">
        <w:rPr>
          <w:rFonts w:asciiTheme="minorHAnsi" w:eastAsia="Tahoma" w:hAnsiTheme="minorHAnsi" w:cstheme="minorHAnsi"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</w:rPr>
        <w:t>p</w:t>
      </w:r>
      <w:r w:rsidRPr="0007005B">
        <w:rPr>
          <w:rFonts w:asciiTheme="minorHAnsi" w:eastAsia="Tahoma" w:hAnsiTheme="minorHAnsi" w:cstheme="minorHAnsi"/>
          <w:spacing w:val="1"/>
        </w:rPr>
        <w:t>a</w:t>
      </w:r>
      <w:r w:rsidRPr="0007005B">
        <w:rPr>
          <w:rFonts w:asciiTheme="minorHAnsi" w:eastAsia="Tahoma" w:hAnsiTheme="minorHAnsi" w:cstheme="minorHAnsi"/>
        </w:rPr>
        <w:t>ge or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a</w:t>
      </w:r>
      <w:r w:rsidRPr="0007005B">
        <w:rPr>
          <w:rFonts w:asciiTheme="minorHAnsi" w:eastAsia="Tahoma" w:hAnsiTheme="minorHAnsi" w:cstheme="minorHAnsi"/>
          <w:spacing w:val="-1"/>
        </w:rPr>
        <w:t>n</w:t>
      </w:r>
      <w:r w:rsidRPr="0007005B">
        <w:rPr>
          <w:rFonts w:asciiTheme="minorHAnsi" w:eastAsia="Tahoma" w:hAnsiTheme="minorHAnsi" w:cstheme="minorHAnsi"/>
        </w:rPr>
        <w:t>y</w:t>
      </w:r>
      <w:r w:rsidRPr="0007005B">
        <w:rPr>
          <w:rFonts w:asciiTheme="minorHAnsi" w:eastAsia="Tahoma" w:hAnsiTheme="minorHAnsi" w:cstheme="minorHAnsi"/>
          <w:spacing w:val="-4"/>
        </w:rPr>
        <w:t xml:space="preserve"> </w:t>
      </w:r>
      <w:r w:rsidRPr="0007005B">
        <w:rPr>
          <w:rFonts w:asciiTheme="minorHAnsi" w:eastAsia="Tahoma" w:hAnsiTheme="minorHAnsi" w:cstheme="minorHAnsi"/>
        </w:rPr>
        <w:t>o</w:t>
      </w:r>
      <w:r w:rsidRPr="0007005B">
        <w:rPr>
          <w:rFonts w:asciiTheme="minorHAnsi" w:eastAsia="Tahoma" w:hAnsiTheme="minorHAnsi" w:cstheme="minorHAnsi"/>
          <w:spacing w:val="3"/>
        </w:rPr>
        <w:t>t</w:t>
      </w:r>
      <w:r w:rsidRPr="0007005B">
        <w:rPr>
          <w:rFonts w:asciiTheme="minorHAnsi" w:eastAsia="Tahoma" w:hAnsiTheme="minorHAnsi" w:cstheme="minorHAnsi"/>
          <w:spacing w:val="-1"/>
        </w:rPr>
        <w:t>h</w:t>
      </w:r>
      <w:r w:rsidRPr="0007005B">
        <w:rPr>
          <w:rFonts w:asciiTheme="minorHAnsi" w:eastAsia="Tahoma" w:hAnsiTheme="minorHAnsi" w:cstheme="minorHAnsi"/>
          <w:spacing w:val="1"/>
        </w:rPr>
        <w:t>e</w:t>
      </w:r>
      <w:r w:rsidRPr="0007005B">
        <w:rPr>
          <w:rFonts w:asciiTheme="minorHAnsi" w:eastAsia="Tahoma" w:hAnsiTheme="minorHAnsi" w:cstheme="minorHAnsi"/>
        </w:rPr>
        <w:t>r</w:t>
      </w:r>
      <w:r w:rsidRPr="0007005B">
        <w:rPr>
          <w:rFonts w:asciiTheme="minorHAnsi" w:eastAsia="Tahoma" w:hAnsiTheme="minorHAnsi" w:cstheme="minorHAnsi"/>
          <w:spacing w:val="-5"/>
        </w:rPr>
        <w:t xml:space="preserve"> </w:t>
      </w:r>
      <w:r w:rsidRPr="0007005B">
        <w:rPr>
          <w:rFonts w:asciiTheme="minorHAnsi" w:eastAsia="Tahoma" w:hAnsiTheme="minorHAnsi" w:cstheme="minorHAnsi"/>
        </w:rPr>
        <w:t>p</w:t>
      </w:r>
      <w:r w:rsidRPr="0007005B">
        <w:rPr>
          <w:rFonts w:asciiTheme="minorHAnsi" w:eastAsia="Tahoma" w:hAnsiTheme="minorHAnsi" w:cstheme="minorHAnsi"/>
          <w:spacing w:val="1"/>
        </w:rPr>
        <w:t>a</w:t>
      </w:r>
      <w:r w:rsidRPr="0007005B">
        <w:rPr>
          <w:rFonts w:asciiTheme="minorHAnsi" w:eastAsia="Tahoma" w:hAnsiTheme="minorHAnsi" w:cstheme="minorHAnsi"/>
        </w:rPr>
        <w:t>ge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</w:rPr>
        <w:t>on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-1"/>
        </w:rPr>
        <w:t>u</w:t>
      </w:r>
      <w:r w:rsidRPr="0007005B">
        <w:rPr>
          <w:rFonts w:asciiTheme="minorHAnsi" w:eastAsia="Tahoma" w:hAnsiTheme="minorHAnsi" w:cstheme="minorHAnsi"/>
        </w:rPr>
        <w:t>r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2"/>
        </w:rPr>
        <w:t>i</w:t>
      </w:r>
      <w:r w:rsidRPr="0007005B">
        <w:rPr>
          <w:rFonts w:asciiTheme="minorHAnsi" w:eastAsia="Tahoma" w:hAnsiTheme="minorHAnsi" w:cstheme="minorHAnsi"/>
        </w:rPr>
        <w:t>te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-60"/>
        </w:rPr>
        <w:t xml:space="preserve"> </w:t>
      </w:r>
      <w:hyperlink w:history="1">
        <w:r w:rsidRPr="0007005B">
          <w:rPr>
            <w:rStyle w:val="Hyperlink"/>
            <w:rFonts w:asciiTheme="minorHAnsi" w:eastAsia="Tahoma" w:hAnsiTheme="minorHAnsi" w:cstheme="minorHAnsi"/>
            <w:color w:val="auto"/>
            <w:spacing w:val="1"/>
          </w:rPr>
          <w:t>www</w:t>
        </w:r>
        <w:r w:rsidRPr="0007005B">
          <w:rPr>
            <w:rStyle w:val="Hyperlink"/>
            <w:rFonts w:asciiTheme="minorHAnsi" w:eastAsia="Tahoma" w:hAnsiTheme="minorHAnsi" w:cstheme="minorHAnsi"/>
            <w:color w:val="auto"/>
          </w:rPr>
          <w:t>.d</w:t>
        </w:r>
        <w:r w:rsidRPr="0007005B">
          <w:rPr>
            <w:rStyle w:val="Hyperlink"/>
            <w:rFonts w:asciiTheme="minorHAnsi" w:eastAsia="Tahoma" w:hAnsiTheme="minorHAnsi" w:cstheme="minorHAnsi"/>
            <w:color w:val="auto"/>
            <w:spacing w:val="1"/>
          </w:rPr>
          <w:t>a</w:t>
        </w:r>
        <w:r w:rsidRPr="0007005B">
          <w:rPr>
            <w:rStyle w:val="Hyperlink"/>
            <w:rFonts w:asciiTheme="minorHAnsi" w:eastAsia="Tahoma" w:hAnsiTheme="minorHAnsi" w:cstheme="minorHAnsi"/>
            <w:color w:val="auto"/>
            <w:spacing w:val="-1"/>
          </w:rPr>
          <w:t>yj</w:t>
        </w:r>
        <w:r w:rsidRPr="0007005B">
          <w:rPr>
            <w:rStyle w:val="Hyperlink"/>
            <w:rFonts w:asciiTheme="minorHAnsi" w:eastAsia="Tahoma" w:hAnsiTheme="minorHAnsi" w:cstheme="minorHAnsi"/>
            <w:color w:val="auto"/>
          </w:rPr>
          <w:t>ob.</w:t>
        </w:r>
        <w:r w:rsidRPr="0007005B">
          <w:rPr>
            <w:rStyle w:val="Hyperlink"/>
            <w:rFonts w:asciiTheme="minorHAnsi" w:eastAsia="Tahoma" w:hAnsiTheme="minorHAnsi" w:cstheme="minorHAnsi"/>
            <w:color w:val="auto"/>
            <w:spacing w:val="1"/>
          </w:rPr>
          <w:t>c</w:t>
        </w:r>
        <w:r w:rsidRPr="0007005B">
          <w:rPr>
            <w:rStyle w:val="Hyperlink"/>
            <w:rFonts w:asciiTheme="minorHAnsi" w:eastAsia="Tahoma" w:hAnsiTheme="minorHAnsi" w:cstheme="minorHAnsi"/>
            <w:color w:val="auto"/>
          </w:rPr>
          <w:t>o</w:t>
        </w:r>
        <w:r w:rsidRPr="0007005B">
          <w:rPr>
            <w:rStyle w:val="Hyperlink"/>
            <w:rFonts w:asciiTheme="minorHAnsi" w:eastAsia="Tahoma" w:hAnsiTheme="minorHAnsi" w:cstheme="minorHAnsi"/>
            <w:color w:val="auto"/>
            <w:spacing w:val="2"/>
          </w:rPr>
          <w:t>m</w:t>
        </w:r>
        <w:r w:rsidRPr="0007005B">
          <w:rPr>
            <w:rStyle w:val="Hyperlink"/>
            <w:rFonts w:asciiTheme="minorHAnsi" w:eastAsia="Tahoma" w:hAnsiTheme="minorHAnsi" w:cstheme="minorHAnsi"/>
            <w:color w:val="auto"/>
          </w:rPr>
          <w:t>.</w:t>
        </w:r>
        <w:r w:rsidRPr="0007005B">
          <w:rPr>
            <w:rStyle w:val="Hyperlink"/>
            <w:rFonts w:asciiTheme="minorHAnsi" w:eastAsia="Tahoma" w:hAnsiTheme="minorHAnsi" w:cstheme="minorHAnsi"/>
            <w:color w:val="auto"/>
            <w:spacing w:val="-16"/>
          </w:rPr>
          <w:t xml:space="preserve"> </w:t>
        </w:r>
        <w:r w:rsidRPr="0007005B">
          <w:rPr>
            <w:rStyle w:val="Hyperlink"/>
            <w:rFonts w:asciiTheme="minorHAnsi" w:eastAsia="Tahoma" w:hAnsiTheme="minorHAnsi" w:cstheme="minorHAnsi"/>
            <w:color w:val="auto"/>
          </w:rPr>
          <w:t>How</w:t>
        </w:r>
      </w:hyperlink>
      <w:r w:rsidRPr="0007005B">
        <w:rPr>
          <w:rFonts w:asciiTheme="minorHAnsi" w:eastAsia="Tahoma" w:hAnsiTheme="minorHAnsi" w:cstheme="minorHAnsi"/>
          <w:spacing w:val="3"/>
        </w:rPr>
        <w:t>e</w:t>
      </w:r>
      <w:r w:rsidRPr="0007005B">
        <w:rPr>
          <w:rFonts w:asciiTheme="minorHAnsi" w:eastAsia="Tahoma" w:hAnsiTheme="minorHAnsi" w:cstheme="minorHAnsi"/>
          <w:spacing w:val="-1"/>
        </w:rPr>
        <w:t>v</w:t>
      </w:r>
      <w:r w:rsidRPr="0007005B">
        <w:rPr>
          <w:rFonts w:asciiTheme="minorHAnsi" w:eastAsia="Tahoma" w:hAnsiTheme="minorHAnsi" w:cstheme="minorHAnsi"/>
          <w:spacing w:val="1"/>
        </w:rPr>
        <w:t>e</w:t>
      </w:r>
      <w:r w:rsidRPr="0007005B">
        <w:rPr>
          <w:rFonts w:asciiTheme="minorHAnsi" w:eastAsia="Tahoma" w:hAnsiTheme="minorHAnsi" w:cstheme="minorHAnsi"/>
        </w:rPr>
        <w:t>r</w:t>
      </w:r>
      <w:r w:rsidRPr="0007005B">
        <w:rPr>
          <w:rFonts w:asciiTheme="minorHAnsi" w:eastAsia="Tahoma" w:hAnsiTheme="minorHAnsi" w:cstheme="minorHAnsi"/>
          <w:spacing w:val="-8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t</w:t>
      </w:r>
      <w:r w:rsidRPr="0007005B">
        <w:rPr>
          <w:rFonts w:asciiTheme="minorHAnsi" w:eastAsia="Tahoma" w:hAnsiTheme="minorHAnsi" w:cstheme="minorHAnsi"/>
          <w:spacing w:val="-1"/>
        </w:rPr>
        <w:t>h</w:t>
      </w:r>
      <w:r w:rsidRPr="0007005B">
        <w:rPr>
          <w:rFonts w:asciiTheme="minorHAnsi" w:eastAsia="Tahoma" w:hAnsiTheme="minorHAnsi" w:cstheme="minorHAnsi"/>
          <w:spacing w:val="1"/>
        </w:rPr>
        <w:t>e</w:t>
      </w:r>
      <w:r w:rsidRPr="0007005B">
        <w:rPr>
          <w:rFonts w:asciiTheme="minorHAnsi" w:eastAsia="Tahoma" w:hAnsiTheme="minorHAnsi" w:cstheme="minorHAnsi"/>
        </w:rPr>
        <w:t>se</w:t>
      </w:r>
      <w:r w:rsidRPr="0007005B">
        <w:rPr>
          <w:rFonts w:asciiTheme="minorHAnsi" w:eastAsia="Tahoma" w:hAnsiTheme="minorHAnsi" w:cstheme="minorHAnsi"/>
          <w:spacing w:val="-5"/>
        </w:rPr>
        <w:t xml:space="preserve"> </w:t>
      </w:r>
      <w:r w:rsidRPr="0007005B">
        <w:rPr>
          <w:rFonts w:asciiTheme="minorHAnsi" w:eastAsia="Tahoma" w:hAnsiTheme="minorHAnsi" w:cstheme="minorHAnsi"/>
        </w:rPr>
        <w:t>C</w:t>
      </w:r>
      <w:r w:rsidRPr="0007005B">
        <w:rPr>
          <w:rFonts w:asciiTheme="minorHAnsi" w:eastAsia="Tahoma" w:hAnsiTheme="minorHAnsi" w:cstheme="minorHAnsi"/>
          <w:spacing w:val="1"/>
        </w:rPr>
        <w:t>V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</w:rPr>
        <w:t>m</w:t>
      </w:r>
      <w:r w:rsidRPr="0007005B">
        <w:rPr>
          <w:rFonts w:asciiTheme="minorHAnsi" w:eastAsia="Tahoma" w:hAnsiTheme="minorHAnsi" w:cstheme="minorHAnsi"/>
          <w:spacing w:val="-1"/>
        </w:rPr>
        <w:t>u</w:t>
      </w:r>
      <w:r w:rsidRPr="0007005B">
        <w:rPr>
          <w:rFonts w:asciiTheme="minorHAnsi" w:eastAsia="Tahoma" w:hAnsiTheme="minorHAnsi" w:cstheme="minorHAnsi"/>
        </w:rPr>
        <w:t>st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-1"/>
        </w:rPr>
        <w:t>n</w:t>
      </w:r>
      <w:r w:rsidRPr="0007005B">
        <w:rPr>
          <w:rFonts w:asciiTheme="minorHAnsi" w:eastAsia="Tahoma" w:hAnsiTheme="minorHAnsi" w:cstheme="minorHAnsi"/>
        </w:rPr>
        <w:t>ot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b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1"/>
        </w:rPr>
        <w:t xml:space="preserve"> </w:t>
      </w:r>
      <w:r w:rsidRPr="0007005B">
        <w:rPr>
          <w:rFonts w:asciiTheme="minorHAnsi" w:eastAsia="Tahoma" w:hAnsiTheme="minorHAnsi" w:cstheme="minorHAnsi"/>
        </w:rPr>
        <w:t>dis</w:t>
      </w:r>
      <w:r w:rsidRPr="0007005B">
        <w:rPr>
          <w:rFonts w:asciiTheme="minorHAnsi" w:eastAsia="Tahoma" w:hAnsiTheme="minorHAnsi" w:cstheme="minorHAnsi"/>
          <w:spacing w:val="1"/>
        </w:rPr>
        <w:t>t</w:t>
      </w:r>
      <w:r w:rsidRPr="0007005B">
        <w:rPr>
          <w:rFonts w:asciiTheme="minorHAnsi" w:eastAsia="Tahoma" w:hAnsiTheme="minorHAnsi" w:cstheme="minorHAnsi"/>
        </w:rPr>
        <w:t>ribut</w:t>
      </w:r>
      <w:r w:rsidRPr="0007005B">
        <w:rPr>
          <w:rFonts w:asciiTheme="minorHAnsi" w:eastAsia="Tahoma" w:hAnsiTheme="minorHAnsi" w:cstheme="minorHAnsi"/>
          <w:spacing w:val="1"/>
        </w:rPr>
        <w:t>e</w:t>
      </w:r>
      <w:r w:rsidRPr="0007005B">
        <w:rPr>
          <w:rFonts w:asciiTheme="minorHAnsi" w:eastAsia="Tahoma" w:hAnsiTheme="minorHAnsi" w:cstheme="minorHAnsi"/>
        </w:rPr>
        <w:t>d</w:t>
      </w:r>
      <w:r w:rsidRPr="0007005B">
        <w:rPr>
          <w:rFonts w:asciiTheme="minorHAnsi" w:eastAsia="Tahoma" w:hAnsiTheme="minorHAnsi" w:cstheme="minorHAnsi"/>
          <w:spacing w:val="-9"/>
        </w:rPr>
        <w:t xml:space="preserve"> </w:t>
      </w:r>
      <w:r w:rsidRPr="0007005B">
        <w:rPr>
          <w:rFonts w:asciiTheme="minorHAnsi" w:eastAsia="Tahoma" w:hAnsiTheme="minorHAnsi" w:cstheme="minorHAnsi"/>
        </w:rPr>
        <w:t>or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ma</w:t>
      </w:r>
      <w:r w:rsidRPr="0007005B">
        <w:rPr>
          <w:rFonts w:asciiTheme="minorHAnsi" w:eastAsia="Tahoma" w:hAnsiTheme="minorHAnsi" w:cstheme="minorHAnsi"/>
        </w:rPr>
        <w:t>de</w:t>
      </w:r>
      <w:r w:rsidRPr="0007005B">
        <w:rPr>
          <w:rFonts w:asciiTheme="minorHAnsi" w:eastAsia="Tahoma" w:hAnsiTheme="minorHAnsi" w:cstheme="minorHAnsi"/>
          <w:spacing w:val="-4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a</w:t>
      </w:r>
      <w:r w:rsidRPr="0007005B">
        <w:rPr>
          <w:rFonts w:asciiTheme="minorHAnsi" w:eastAsia="Tahoma" w:hAnsiTheme="minorHAnsi" w:cstheme="minorHAnsi"/>
          <w:spacing w:val="-1"/>
        </w:rPr>
        <w:t>v</w:t>
      </w:r>
      <w:r w:rsidRPr="0007005B">
        <w:rPr>
          <w:rFonts w:asciiTheme="minorHAnsi" w:eastAsia="Tahoma" w:hAnsiTheme="minorHAnsi" w:cstheme="minorHAnsi"/>
          <w:spacing w:val="1"/>
        </w:rPr>
        <w:t>a</w:t>
      </w:r>
      <w:r w:rsidRPr="0007005B">
        <w:rPr>
          <w:rFonts w:asciiTheme="minorHAnsi" w:eastAsia="Tahoma" w:hAnsiTheme="minorHAnsi" w:cstheme="minorHAnsi"/>
        </w:rPr>
        <w:t>il</w:t>
      </w:r>
      <w:r w:rsidRPr="0007005B">
        <w:rPr>
          <w:rFonts w:asciiTheme="minorHAnsi" w:eastAsia="Tahoma" w:hAnsiTheme="minorHAnsi" w:cstheme="minorHAnsi"/>
          <w:spacing w:val="1"/>
        </w:rPr>
        <w:t>a</w:t>
      </w:r>
      <w:r w:rsidRPr="0007005B">
        <w:rPr>
          <w:rFonts w:asciiTheme="minorHAnsi" w:eastAsia="Tahoma" w:hAnsiTheme="minorHAnsi" w:cstheme="minorHAnsi"/>
        </w:rPr>
        <w:t>b</w:t>
      </w:r>
      <w:r w:rsidRPr="0007005B">
        <w:rPr>
          <w:rFonts w:asciiTheme="minorHAnsi" w:eastAsia="Tahoma" w:hAnsiTheme="minorHAnsi" w:cstheme="minorHAnsi"/>
          <w:spacing w:val="3"/>
        </w:rPr>
        <w:t>l</w:t>
      </w:r>
      <w:r w:rsidRPr="0007005B">
        <w:rPr>
          <w:rFonts w:asciiTheme="minorHAnsi" w:eastAsia="Tahoma" w:hAnsiTheme="minorHAnsi" w:cstheme="minorHAnsi"/>
        </w:rPr>
        <w:t>e</w:t>
      </w:r>
      <w:r w:rsidRPr="0007005B">
        <w:rPr>
          <w:rFonts w:asciiTheme="minorHAnsi" w:eastAsia="Tahoma" w:hAnsiTheme="minorHAnsi" w:cstheme="minorHAnsi"/>
          <w:spacing w:val="-8"/>
        </w:rPr>
        <w:t xml:space="preserve"> </w:t>
      </w:r>
      <w:r w:rsidRPr="0007005B">
        <w:rPr>
          <w:rFonts w:asciiTheme="minorHAnsi" w:eastAsia="Tahoma" w:hAnsiTheme="minorHAnsi" w:cstheme="minorHAnsi"/>
        </w:rPr>
        <w:t>on other</w:t>
      </w:r>
      <w:r w:rsidRPr="0007005B">
        <w:rPr>
          <w:rFonts w:asciiTheme="minorHAnsi" w:eastAsia="Tahoma" w:hAnsiTheme="minorHAnsi" w:cstheme="minorHAnsi"/>
          <w:spacing w:val="-4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we</w:t>
      </w:r>
      <w:r w:rsidRPr="0007005B">
        <w:rPr>
          <w:rFonts w:asciiTheme="minorHAnsi" w:eastAsia="Tahoma" w:hAnsiTheme="minorHAnsi" w:cstheme="minorHAnsi"/>
        </w:rPr>
        <w:t>bsi</w:t>
      </w:r>
      <w:r w:rsidRPr="0007005B">
        <w:rPr>
          <w:rFonts w:asciiTheme="minorHAnsi" w:eastAsia="Tahoma" w:hAnsiTheme="minorHAnsi" w:cstheme="minorHAnsi"/>
          <w:spacing w:val="1"/>
        </w:rPr>
        <w:t>te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-8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w</w:t>
      </w:r>
      <w:r w:rsidRPr="0007005B">
        <w:rPr>
          <w:rFonts w:asciiTheme="minorHAnsi" w:eastAsia="Tahoma" w:hAnsiTheme="minorHAnsi" w:cstheme="minorHAnsi"/>
        </w:rPr>
        <w:t>it</w:t>
      </w:r>
      <w:r w:rsidRPr="0007005B">
        <w:rPr>
          <w:rFonts w:asciiTheme="minorHAnsi" w:eastAsia="Tahoma" w:hAnsiTheme="minorHAnsi" w:cstheme="minorHAnsi"/>
          <w:spacing w:val="-1"/>
        </w:rPr>
        <w:t>h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-1"/>
        </w:rPr>
        <w:t>u</w:t>
      </w:r>
      <w:r w:rsidRPr="0007005B">
        <w:rPr>
          <w:rFonts w:asciiTheme="minorHAnsi" w:eastAsia="Tahoma" w:hAnsiTheme="minorHAnsi" w:cstheme="minorHAnsi"/>
        </w:rPr>
        <w:t>t</w:t>
      </w:r>
      <w:r w:rsidRPr="0007005B">
        <w:rPr>
          <w:rFonts w:asciiTheme="minorHAnsi" w:eastAsia="Tahoma" w:hAnsiTheme="minorHAnsi" w:cstheme="minorHAnsi"/>
          <w:spacing w:val="-7"/>
        </w:rPr>
        <w:t xml:space="preserve"> </w:t>
      </w:r>
      <w:r w:rsidRPr="0007005B">
        <w:rPr>
          <w:rFonts w:asciiTheme="minorHAnsi" w:eastAsia="Tahoma" w:hAnsiTheme="minorHAnsi" w:cstheme="minorHAnsi"/>
        </w:rPr>
        <w:t>o</w:t>
      </w:r>
      <w:r w:rsidRPr="0007005B">
        <w:rPr>
          <w:rFonts w:asciiTheme="minorHAnsi" w:eastAsia="Tahoma" w:hAnsiTheme="minorHAnsi" w:cstheme="minorHAnsi"/>
          <w:spacing w:val="-1"/>
        </w:rPr>
        <w:t>u</w:t>
      </w:r>
      <w:r w:rsidRPr="0007005B">
        <w:rPr>
          <w:rFonts w:asciiTheme="minorHAnsi" w:eastAsia="Tahoma" w:hAnsiTheme="minorHAnsi" w:cstheme="minorHAnsi"/>
        </w:rPr>
        <w:t>r</w:t>
      </w:r>
      <w:r w:rsidRPr="0007005B">
        <w:rPr>
          <w:rFonts w:asciiTheme="minorHAnsi" w:eastAsia="Tahoma" w:hAnsiTheme="minorHAnsi" w:cstheme="minorHAnsi"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</w:rPr>
        <w:t>prior</w:t>
      </w:r>
      <w:r w:rsidRPr="0007005B">
        <w:rPr>
          <w:rFonts w:asciiTheme="minorHAnsi" w:eastAsia="Tahoma" w:hAnsiTheme="minorHAnsi" w:cstheme="minorHAnsi"/>
          <w:spacing w:val="-4"/>
        </w:rPr>
        <w:t xml:space="preserve"> </w:t>
      </w:r>
      <w:r w:rsidRPr="0007005B">
        <w:rPr>
          <w:rFonts w:asciiTheme="minorHAnsi" w:eastAsia="Tahoma" w:hAnsiTheme="minorHAnsi" w:cstheme="minorHAnsi"/>
        </w:rPr>
        <w:t>p</w:t>
      </w:r>
      <w:r w:rsidRPr="0007005B">
        <w:rPr>
          <w:rFonts w:asciiTheme="minorHAnsi" w:eastAsia="Tahoma" w:hAnsiTheme="minorHAnsi" w:cstheme="minorHAnsi"/>
          <w:spacing w:val="1"/>
        </w:rPr>
        <w:t>e</w:t>
      </w:r>
      <w:r w:rsidRPr="0007005B">
        <w:rPr>
          <w:rFonts w:asciiTheme="minorHAnsi" w:eastAsia="Tahoma" w:hAnsiTheme="minorHAnsi" w:cstheme="minorHAnsi"/>
        </w:rPr>
        <w:t>r</w:t>
      </w:r>
      <w:r w:rsidRPr="0007005B">
        <w:rPr>
          <w:rFonts w:asciiTheme="minorHAnsi" w:eastAsia="Tahoma" w:hAnsiTheme="minorHAnsi" w:cstheme="minorHAnsi"/>
          <w:spacing w:val="1"/>
        </w:rPr>
        <w:t>m</w:t>
      </w:r>
      <w:r w:rsidRPr="0007005B">
        <w:rPr>
          <w:rFonts w:asciiTheme="minorHAnsi" w:eastAsia="Tahoma" w:hAnsiTheme="minorHAnsi" w:cstheme="minorHAnsi"/>
        </w:rPr>
        <w:t>issi</w:t>
      </w:r>
      <w:r w:rsidRPr="0007005B">
        <w:rPr>
          <w:rFonts w:asciiTheme="minorHAnsi" w:eastAsia="Tahoma" w:hAnsiTheme="minorHAnsi" w:cstheme="minorHAnsi"/>
          <w:spacing w:val="2"/>
        </w:rPr>
        <w:t>o</w:t>
      </w:r>
      <w:r w:rsidRPr="0007005B">
        <w:rPr>
          <w:rFonts w:asciiTheme="minorHAnsi" w:eastAsia="Tahoma" w:hAnsiTheme="minorHAnsi" w:cstheme="minorHAnsi"/>
          <w:spacing w:val="-1"/>
        </w:rPr>
        <w:t>n</w:t>
      </w:r>
      <w:r w:rsidRPr="0007005B">
        <w:rPr>
          <w:rFonts w:asciiTheme="minorHAnsi" w:eastAsia="Tahoma" w:hAnsiTheme="minorHAnsi" w:cstheme="minorHAnsi"/>
        </w:rPr>
        <w:t>.</w:t>
      </w:r>
      <w:r w:rsidRPr="0007005B">
        <w:rPr>
          <w:rFonts w:asciiTheme="minorHAnsi" w:eastAsia="Tahoma" w:hAnsiTheme="minorHAnsi" w:cstheme="minorHAnsi"/>
          <w:spacing w:val="-10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F</w:t>
      </w:r>
      <w:r w:rsidRPr="0007005B">
        <w:rPr>
          <w:rFonts w:asciiTheme="minorHAnsi" w:eastAsia="Tahoma" w:hAnsiTheme="minorHAnsi" w:cstheme="minorHAnsi"/>
        </w:rPr>
        <w:t>or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a</w:t>
      </w:r>
      <w:r w:rsidRPr="0007005B">
        <w:rPr>
          <w:rFonts w:asciiTheme="minorHAnsi" w:eastAsia="Tahoma" w:hAnsiTheme="minorHAnsi" w:cstheme="minorHAnsi"/>
          <w:spacing w:val="-1"/>
        </w:rPr>
        <w:t>n</w:t>
      </w:r>
      <w:r w:rsidRPr="0007005B">
        <w:rPr>
          <w:rFonts w:asciiTheme="minorHAnsi" w:eastAsia="Tahoma" w:hAnsiTheme="minorHAnsi" w:cstheme="minorHAnsi"/>
        </w:rPr>
        <w:t>y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q</w:t>
      </w:r>
      <w:r w:rsidRPr="0007005B">
        <w:rPr>
          <w:rFonts w:asciiTheme="minorHAnsi" w:eastAsia="Tahoma" w:hAnsiTheme="minorHAnsi" w:cstheme="minorHAnsi"/>
          <w:spacing w:val="-1"/>
        </w:rPr>
        <w:t>u</w:t>
      </w:r>
      <w:r w:rsidRPr="0007005B">
        <w:rPr>
          <w:rFonts w:asciiTheme="minorHAnsi" w:eastAsia="Tahoma" w:hAnsiTheme="minorHAnsi" w:cstheme="minorHAnsi"/>
          <w:spacing w:val="1"/>
        </w:rPr>
        <w:t>e</w:t>
      </w:r>
      <w:r w:rsidRPr="0007005B">
        <w:rPr>
          <w:rFonts w:asciiTheme="minorHAnsi" w:eastAsia="Tahoma" w:hAnsiTheme="minorHAnsi" w:cstheme="minorHAnsi"/>
        </w:rPr>
        <w:t>stio</w:t>
      </w:r>
      <w:r w:rsidRPr="0007005B">
        <w:rPr>
          <w:rFonts w:asciiTheme="minorHAnsi" w:eastAsia="Tahoma" w:hAnsiTheme="minorHAnsi" w:cstheme="minorHAnsi"/>
          <w:spacing w:val="-1"/>
        </w:rPr>
        <w:t>n</w:t>
      </w:r>
      <w:r w:rsidRPr="0007005B">
        <w:rPr>
          <w:rFonts w:asciiTheme="minorHAnsi" w:eastAsia="Tahoma" w:hAnsiTheme="minorHAnsi" w:cstheme="minorHAnsi"/>
        </w:rPr>
        <w:t>s</w:t>
      </w:r>
      <w:r w:rsidRPr="0007005B">
        <w:rPr>
          <w:rFonts w:asciiTheme="minorHAnsi" w:eastAsia="Tahoma" w:hAnsiTheme="minorHAnsi" w:cstheme="minorHAnsi"/>
          <w:spacing w:val="-8"/>
        </w:rPr>
        <w:t xml:space="preserve"> </w:t>
      </w:r>
      <w:r w:rsidRPr="0007005B">
        <w:rPr>
          <w:rFonts w:asciiTheme="minorHAnsi" w:eastAsia="Tahoma" w:hAnsiTheme="minorHAnsi" w:cstheme="minorHAnsi"/>
        </w:rPr>
        <w:t>r</w:t>
      </w:r>
      <w:r w:rsidRPr="0007005B">
        <w:rPr>
          <w:rFonts w:asciiTheme="minorHAnsi" w:eastAsia="Tahoma" w:hAnsiTheme="minorHAnsi" w:cstheme="minorHAnsi"/>
          <w:spacing w:val="1"/>
        </w:rPr>
        <w:t>e</w:t>
      </w:r>
      <w:r w:rsidRPr="0007005B">
        <w:rPr>
          <w:rFonts w:asciiTheme="minorHAnsi" w:eastAsia="Tahoma" w:hAnsiTheme="minorHAnsi" w:cstheme="minorHAnsi"/>
        </w:rPr>
        <w:t>l</w:t>
      </w:r>
      <w:r w:rsidRPr="0007005B">
        <w:rPr>
          <w:rFonts w:asciiTheme="minorHAnsi" w:eastAsia="Tahoma" w:hAnsiTheme="minorHAnsi" w:cstheme="minorHAnsi"/>
          <w:spacing w:val="1"/>
        </w:rPr>
        <w:t>a</w:t>
      </w:r>
      <w:r w:rsidRPr="0007005B">
        <w:rPr>
          <w:rFonts w:asciiTheme="minorHAnsi" w:eastAsia="Tahoma" w:hAnsiTheme="minorHAnsi" w:cstheme="minorHAnsi"/>
        </w:rPr>
        <w:t>ti</w:t>
      </w:r>
      <w:r w:rsidRPr="0007005B">
        <w:rPr>
          <w:rFonts w:asciiTheme="minorHAnsi" w:eastAsia="Tahoma" w:hAnsiTheme="minorHAnsi" w:cstheme="minorHAnsi"/>
          <w:spacing w:val="2"/>
        </w:rPr>
        <w:t>n</w:t>
      </w:r>
      <w:r w:rsidRPr="0007005B">
        <w:rPr>
          <w:rFonts w:asciiTheme="minorHAnsi" w:eastAsia="Tahoma" w:hAnsiTheme="minorHAnsi" w:cstheme="minorHAnsi"/>
        </w:rPr>
        <w:t>g</w:t>
      </w:r>
      <w:r w:rsidRPr="0007005B">
        <w:rPr>
          <w:rFonts w:asciiTheme="minorHAnsi" w:eastAsia="Tahoma" w:hAnsiTheme="minorHAnsi" w:cstheme="minorHAnsi"/>
          <w:spacing w:val="-7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t</w:t>
      </w:r>
      <w:r w:rsidRPr="0007005B">
        <w:rPr>
          <w:rFonts w:asciiTheme="minorHAnsi" w:eastAsia="Tahoma" w:hAnsiTheme="minorHAnsi" w:cstheme="minorHAnsi"/>
        </w:rPr>
        <w:t>o</w:t>
      </w:r>
      <w:r w:rsidRPr="0007005B">
        <w:rPr>
          <w:rFonts w:asciiTheme="minorHAnsi" w:eastAsia="Tahoma" w:hAnsiTheme="minorHAnsi" w:cstheme="minorHAnsi"/>
          <w:spacing w:val="-2"/>
        </w:rPr>
        <w:t xml:space="preserve"> </w:t>
      </w:r>
      <w:r w:rsidRPr="0007005B">
        <w:rPr>
          <w:rFonts w:asciiTheme="minorHAnsi" w:eastAsia="Tahoma" w:hAnsiTheme="minorHAnsi" w:cstheme="minorHAnsi"/>
        </w:rPr>
        <w:t>the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2"/>
        </w:rPr>
        <w:t>u</w:t>
      </w:r>
      <w:r w:rsidRPr="0007005B">
        <w:rPr>
          <w:rFonts w:asciiTheme="minorHAnsi" w:eastAsia="Tahoma" w:hAnsiTheme="minorHAnsi" w:cstheme="minorHAnsi"/>
        </w:rPr>
        <w:t>se of</w:t>
      </w:r>
      <w:r w:rsidRPr="0007005B">
        <w:rPr>
          <w:rFonts w:asciiTheme="minorHAnsi" w:eastAsia="Tahoma" w:hAnsiTheme="minorHAnsi" w:cstheme="minorHAnsi"/>
          <w:spacing w:val="-3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t</w:t>
      </w:r>
      <w:r w:rsidRPr="0007005B">
        <w:rPr>
          <w:rFonts w:asciiTheme="minorHAnsi" w:eastAsia="Tahoma" w:hAnsiTheme="minorHAnsi" w:cstheme="minorHAnsi"/>
          <w:spacing w:val="-1"/>
        </w:rPr>
        <w:t>h</w:t>
      </w:r>
      <w:r w:rsidRPr="0007005B">
        <w:rPr>
          <w:rFonts w:asciiTheme="minorHAnsi" w:eastAsia="Tahoma" w:hAnsiTheme="minorHAnsi" w:cstheme="minorHAnsi"/>
        </w:rPr>
        <w:t>is</w:t>
      </w:r>
      <w:r w:rsidRPr="0007005B">
        <w:rPr>
          <w:rFonts w:asciiTheme="minorHAnsi" w:eastAsia="Tahoma" w:hAnsiTheme="minorHAnsi" w:cstheme="minorHAnsi"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</w:rPr>
        <w:t>CV</w:t>
      </w:r>
      <w:r w:rsidRPr="0007005B">
        <w:rPr>
          <w:rFonts w:asciiTheme="minorHAnsi" w:eastAsia="Tahoma" w:hAnsiTheme="minorHAnsi" w:cstheme="minorHAnsi"/>
          <w:spacing w:val="-1"/>
        </w:rPr>
        <w:t xml:space="preserve"> </w:t>
      </w:r>
      <w:r w:rsidRPr="0007005B">
        <w:rPr>
          <w:rFonts w:asciiTheme="minorHAnsi" w:eastAsia="Tahoma" w:hAnsiTheme="minorHAnsi" w:cstheme="minorHAnsi"/>
          <w:spacing w:val="1"/>
        </w:rPr>
        <w:t>te</w:t>
      </w:r>
      <w:r w:rsidRPr="0007005B">
        <w:rPr>
          <w:rFonts w:asciiTheme="minorHAnsi" w:eastAsia="Tahoma" w:hAnsiTheme="minorHAnsi" w:cstheme="minorHAnsi"/>
        </w:rPr>
        <w:t>mpl</w:t>
      </w:r>
      <w:r w:rsidRPr="0007005B">
        <w:rPr>
          <w:rFonts w:asciiTheme="minorHAnsi" w:eastAsia="Tahoma" w:hAnsiTheme="minorHAnsi" w:cstheme="minorHAnsi"/>
          <w:spacing w:val="1"/>
        </w:rPr>
        <w:t>a</w:t>
      </w:r>
      <w:r w:rsidRPr="0007005B">
        <w:rPr>
          <w:rFonts w:asciiTheme="minorHAnsi" w:eastAsia="Tahoma" w:hAnsiTheme="minorHAnsi" w:cstheme="minorHAnsi"/>
        </w:rPr>
        <w:t>te</w:t>
      </w:r>
      <w:r w:rsidRPr="0007005B">
        <w:rPr>
          <w:rFonts w:asciiTheme="minorHAnsi" w:eastAsia="Tahoma" w:hAnsiTheme="minorHAnsi" w:cstheme="minorHAnsi"/>
          <w:spacing w:val="-8"/>
        </w:rPr>
        <w:t xml:space="preserve"> </w:t>
      </w:r>
      <w:r w:rsidRPr="0007005B">
        <w:rPr>
          <w:rFonts w:asciiTheme="minorHAnsi" w:eastAsia="Tahoma" w:hAnsiTheme="minorHAnsi" w:cstheme="minorHAnsi"/>
        </w:rPr>
        <w:t>pl</w:t>
      </w:r>
      <w:r w:rsidRPr="0007005B">
        <w:rPr>
          <w:rFonts w:asciiTheme="minorHAnsi" w:eastAsia="Tahoma" w:hAnsiTheme="minorHAnsi" w:cstheme="minorHAnsi"/>
          <w:spacing w:val="1"/>
        </w:rPr>
        <w:t>ea</w:t>
      </w:r>
      <w:r w:rsidRPr="0007005B">
        <w:rPr>
          <w:rFonts w:asciiTheme="minorHAnsi" w:eastAsia="Tahoma" w:hAnsiTheme="minorHAnsi" w:cstheme="minorHAnsi"/>
        </w:rPr>
        <w:t xml:space="preserve">se </w:t>
      </w:r>
      <w:r w:rsidRPr="0007005B">
        <w:rPr>
          <w:rFonts w:asciiTheme="minorHAnsi" w:eastAsia="Tahoma" w:hAnsiTheme="minorHAnsi" w:cstheme="minorHAnsi"/>
          <w:spacing w:val="1"/>
        </w:rPr>
        <w:t>e</w:t>
      </w:r>
      <w:r w:rsidRPr="0007005B">
        <w:rPr>
          <w:rFonts w:asciiTheme="minorHAnsi" w:eastAsia="Tahoma" w:hAnsiTheme="minorHAnsi" w:cstheme="minorHAnsi"/>
        </w:rPr>
        <w:t>m</w:t>
      </w:r>
      <w:r w:rsidRPr="0007005B">
        <w:rPr>
          <w:rFonts w:asciiTheme="minorHAnsi" w:eastAsia="Tahoma" w:hAnsiTheme="minorHAnsi" w:cstheme="minorHAnsi"/>
          <w:spacing w:val="1"/>
        </w:rPr>
        <w:t>a</w:t>
      </w:r>
      <w:r w:rsidRPr="0007005B">
        <w:rPr>
          <w:rFonts w:asciiTheme="minorHAnsi" w:eastAsia="Tahoma" w:hAnsiTheme="minorHAnsi" w:cstheme="minorHAnsi"/>
        </w:rPr>
        <w:t xml:space="preserve">il: </w:t>
      </w:r>
      <w:hyperlink r:id="rId7">
        <w:r w:rsidRPr="0007005B">
          <w:rPr>
            <w:rFonts w:asciiTheme="minorHAnsi" w:eastAsia="Tahoma" w:hAnsiTheme="minorHAnsi" w:cstheme="minorHAnsi"/>
            <w:u w:val="single" w:color="0000FF"/>
          </w:rPr>
          <w:t>i</w:t>
        </w:r>
        <w:r w:rsidRPr="0007005B">
          <w:rPr>
            <w:rFonts w:asciiTheme="minorHAnsi" w:eastAsia="Tahoma" w:hAnsiTheme="minorHAnsi" w:cstheme="minorHAnsi"/>
            <w:spacing w:val="-1"/>
            <w:u w:val="single" w:color="0000FF"/>
          </w:rPr>
          <w:t>nf</w:t>
        </w:r>
        <w:r w:rsidRPr="0007005B">
          <w:rPr>
            <w:rFonts w:asciiTheme="minorHAnsi" w:eastAsia="Tahoma" w:hAnsiTheme="minorHAnsi" w:cstheme="minorHAnsi"/>
            <w:spacing w:val="2"/>
            <w:u w:val="single" w:color="0000FF"/>
          </w:rPr>
          <w:t>o</w:t>
        </w:r>
        <w:r w:rsidRPr="0007005B">
          <w:rPr>
            <w:rFonts w:asciiTheme="minorHAnsi" w:eastAsia="Tahoma" w:hAnsiTheme="minorHAnsi" w:cstheme="minorHAnsi"/>
            <w:spacing w:val="-1"/>
            <w:u w:val="single" w:color="0000FF"/>
          </w:rPr>
          <w:t>@</w:t>
        </w:r>
        <w:r w:rsidRPr="0007005B">
          <w:rPr>
            <w:rFonts w:asciiTheme="minorHAnsi" w:eastAsia="Tahoma" w:hAnsiTheme="minorHAnsi" w:cstheme="minorHAnsi"/>
            <w:u w:val="single" w:color="0000FF"/>
          </w:rPr>
          <w:t>d</w:t>
        </w:r>
        <w:r w:rsidRPr="0007005B">
          <w:rPr>
            <w:rFonts w:asciiTheme="minorHAnsi" w:eastAsia="Tahoma" w:hAnsiTheme="minorHAnsi" w:cstheme="minorHAnsi"/>
            <w:spacing w:val="3"/>
            <w:u w:val="single" w:color="0000FF"/>
          </w:rPr>
          <w:t>a</w:t>
        </w:r>
        <w:r w:rsidRPr="0007005B">
          <w:rPr>
            <w:rFonts w:asciiTheme="minorHAnsi" w:eastAsia="Tahoma" w:hAnsiTheme="minorHAnsi" w:cstheme="minorHAnsi"/>
            <w:spacing w:val="-1"/>
            <w:u w:val="single" w:color="0000FF"/>
          </w:rPr>
          <w:t>yj</w:t>
        </w:r>
        <w:r w:rsidRPr="0007005B">
          <w:rPr>
            <w:rFonts w:asciiTheme="minorHAnsi" w:eastAsia="Tahoma" w:hAnsiTheme="minorHAnsi" w:cstheme="minorHAnsi"/>
            <w:u w:val="single" w:color="0000FF"/>
          </w:rPr>
          <w:t>o</w:t>
        </w:r>
        <w:r w:rsidRPr="0007005B">
          <w:rPr>
            <w:rFonts w:asciiTheme="minorHAnsi" w:eastAsia="Tahoma" w:hAnsiTheme="minorHAnsi" w:cstheme="minorHAnsi"/>
            <w:spacing w:val="2"/>
            <w:u w:val="single" w:color="0000FF"/>
          </w:rPr>
          <w:t>b</w:t>
        </w:r>
        <w:r w:rsidRPr="0007005B">
          <w:rPr>
            <w:rFonts w:asciiTheme="minorHAnsi" w:eastAsia="Tahoma" w:hAnsiTheme="minorHAnsi" w:cstheme="minorHAnsi"/>
            <w:u w:val="single" w:color="0000FF"/>
          </w:rPr>
          <w:t>.</w:t>
        </w:r>
        <w:r w:rsidRPr="0007005B">
          <w:rPr>
            <w:rFonts w:asciiTheme="minorHAnsi" w:eastAsia="Tahoma" w:hAnsiTheme="minorHAnsi" w:cstheme="minorHAnsi"/>
            <w:spacing w:val="-1"/>
            <w:u w:val="single" w:color="0000FF"/>
          </w:rPr>
          <w:t>c</w:t>
        </w:r>
        <w:r w:rsidRPr="0007005B">
          <w:rPr>
            <w:rFonts w:asciiTheme="minorHAnsi" w:eastAsia="Tahoma" w:hAnsiTheme="minorHAnsi" w:cstheme="minorHAnsi"/>
            <w:u w:val="single" w:color="0000FF"/>
          </w:rPr>
          <w:t>o</w:t>
        </w:r>
        <w:r w:rsidRPr="0007005B">
          <w:rPr>
            <w:rFonts w:asciiTheme="minorHAnsi" w:eastAsia="Tahoma" w:hAnsiTheme="minorHAnsi" w:cstheme="minorHAnsi"/>
            <w:spacing w:val="4"/>
            <w:u w:val="single" w:color="0000FF"/>
          </w:rPr>
          <w:t>m</w:t>
        </w:r>
        <w:r w:rsidRPr="0007005B">
          <w:rPr>
            <w:rFonts w:asciiTheme="minorHAnsi" w:eastAsia="Tahoma" w:hAnsiTheme="minorHAnsi" w:cstheme="minorHAnsi"/>
          </w:rPr>
          <w:t>.</w:t>
        </w:r>
      </w:hyperlink>
    </w:p>
    <w:sectPr w:rsidR="003022D7" w:rsidRPr="0007005B">
      <w:pgSz w:w="11920" w:h="16840"/>
      <w:pgMar w:top="1340" w:right="88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443A10"/>
    <w:multiLevelType w:val="multilevel"/>
    <w:tmpl w:val="93C0A42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2D7"/>
    <w:rsid w:val="0007005B"/>
    <w:rsid w:val="0030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,"/>
  <w:listSeparator w:val=";"/>
  <w14:docId w14:val="20927BEE"/>
  <w15:docId w15:val="{8FF58628-1D3B-4FE0-B785-494023A27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7005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00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dayjob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3184</Characters>
  <Application>Microsoft Office Word</Application>
  <DocSecurity>0</DocSecurity>
  <Lines>26</Lines>
  <Paragraphs>7</Paragraphs>
  <ScaleCrop>false</ScaleCrop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2021-07-19T13:38:00Z</dcterms:created>
  <dcterms:modified xsi:type="dcterms:W3CDTF">2021-07-19T14:15:00Z</dcterms:modified>
</cp:coreProperties>
</file>